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78B" w:rsidRPr="00652827" w:rsidRDefault="00FA339A" w:rsidP="00652827">
      <w:pPr>
        <w:shd w:val="clear" w:color="auto" w:fill="FFFFFF"/>
        <w:jc w:val="center"/>
        <w:rPr>
          <w:rFonts w:eastAsia="Times New Roman" w:cs="Times New Roman"/>
          <w:bCs/>
          <w:szCs w:val="28"/>
        </w:rPr>
      </w:pPr>
      <w:r>
        <w:rPr>
          <w:noProof/>
        </w:rPr>
        <w:drawing>
          <wp:inline distT="0" distB="0" distL="0" distR="0">
            <wp:extent cx="6461030" cy="8991600"/>
            <wp:effectExtent l="19050" t="0" r="0" b="0"/>
            <wp:docPr id="7" name="Рисунок 7" descr="C:\Users\Samsung\AppData\Local\Microsoft\Windows\INetCache\Content.Word\Практика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sung\AppData\Local\Microsoft\Windows\INetCache\Content.Word\Практика0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030" cy="899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E13" w:rsidRDefault="00FA339A" w:rsidP="00216F9A">
      <w:pPr>
        <w:jc w:val="center"/>
        <w:rPr>
          <w:rFonts w:cs="Times New Roman"/>
          <w:b/>
          <w:szCs w:val="28"/>
        </w:rPr>
      </w:pPr>
      <w:r>
        <w:rPr>
          <w:noProof/>
        </w:rPr>
        <w:lastRenderedPageBreak/>
        <w:drawing>
          <wp:inline distT="0" distB="0" distL="0" distR="0">
            <wp:extent cx="6612493" cy="8705850"/>
            <wp:effectExtent l="19050" t="0" r="0" b="0"/>
            <wp:docPr id="10" name="Рисунок 10" descr="C:\Users\Samsung\AppData\Local\Microsoft\Windows\INetCache\Content.Word\Практика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amsung\AppData\Local\Microsoft\Windows\INetCache\Content.Word\Практика00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2493" cy="870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609" w:rsidRDefault="00A92609" w:rsidP="00216F9A">
      <w:pPr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lastRenderedPageBreak/>
        <w:t>СОДЕРЖАНИЕ</w:t>
      </w:r>
    </w:p>
    <w:p w:rsidR="001C4093" w:rsidRPr="00652827" w:rsidRDefault="001C4093" w:rsidP="00216F9A">
      <w:pPr>
        <w:jc w:val="center"/>
        <w:rPr>
          <w:rFonts w:cs="Times New Roman"/>
          <w:b/>
          <w:szCs w:val="28"/>
        </w:rPr>
      </w:pPr>
    </w:p>
    <w:p w:rsidR="00A92609" w:rsidRPr="00A34BE4" w:rsidRDefault="00A92609" w:rsidP="00A45AEB">
      <w:pPr>
        <w:pStyle w:val="a3"/>
        <w:numPr>
          <w:ilvl w:val="0"/>
          <w:numId w:val="1"/>
        </w:numPr>
        <w:spacing w:after="0"/>
        <w:ind w:left="284"/>
        <w:jc w:val="left"/>
        <w:rPr>
          <w:rFonts w:cs="Times New Roman"/>
          <w:szCs w:val="28"/>
        </w:rPr>
      </w:pPr>
      <w:r w:rsidRPr="00A34BE4">
        <w:rPr>
          <w:rFonts w:cs="Times New Roman"/>
          <w:szCs w:val="28"/>
        </w:rPr>
        <w:t>ПОЯСНИТЕЛЬ</w:t>
      </w:r>
      <w:r w:rsidR="00803585" w:rsidRPr="00A34BE4">
        <w:rPr>
          <w:rFonts w:cs="Times New Roman"/>
          <w:szCs w:val="28"/>
        </w:rPr>
        <w:t>НАЯ ЗАПИСКА</w:t>
      </w:r>
    </w:p>
    <w:p w:rsidR="00A92609" w:rsidRPr="00A34BE4" w:rsidRDefault="00A92609" w:rsidP="00A45AEB">
      <w:pPr>
        <w:pStyle w:val="a3"/>
        <w:numPr>
          <w:ilvl w:val="0"/>
          <w:numId w:val="1"/>
        </w:numPr>
        <w:spacing w:after="0"/>
        <w:ind w:left="284"/>
        <w:jc w:val="left"/>
        <w:rPr>
          <w:rFonts w:cs="Times New Roman"/>
          <w:szCs w:val="28"/>
        </w:rPr>
      </w:pPr>
      <w:r w:rsidRPr="00A34BE4">
        <w:rPr>
          <w:rFonts w:eastAsia="Times New Roman" w:cs="Times New Roman"/>
          <w:bCs/>
          <w:szCs w:val="28"/>
        </w:rPr>
        <w:t>ПАСПОРТ ПРО</w:t>
      </w:r>
      <w:r w:rsidR="00803585" w:rsidRPr="00A34BE4">
        <w:rPr>
          <w:rFonts w:eastAsia="Times New Roman" w:cs="Times New Roman"/>
          <w:bCs/>
          <w:szCs w:val="28"/>
        </w:rPr>
        <w:t>ГРАММЫ ПРАКТИКИ</w:t>
      </w:r>
    </w:p>
    <w:p w:rsidR="00A92609" w:rsidRPr="00A34BE4" w:rsidRDefault="00A92609" w:rsidP="00A45AEB">
      <w:pPr>
        <w:pStyle w:val="a3"/>
        <w:numPr>
          <w:ilvl w:val="1"/>
          <w:numId w:val="1"/>
        </w:numPr>
        <w:spacing w:after="0"/>
        <w:jc w:val="left"/>
        <w:rPr>
          <w:rFonts w:cs="Times New Roman"/>
          <w:szCs w:val="28"/>
        </w:rPr>
      </w:pPr>
      <w:r w:rsidRPr="00A34BE4">
        <w:rPr>
          <w:rFonts w:cs="Times New Roman"/>
          <w:szCs w:val="28"/>
        </w:rPr>
        <w:t>Область применения программы</w:t>
      </w:r>
    </w:p>
    <w:p w:rsidR="00A92609" w:rsidRPr="00A34BE4" w:rsidRDefault="00A92609" w:rsidP="00A45AEB">
      <w:pPr>
        <w:pStyle w:val="a3"/>
        <w:numPr>
          <w:ilvl w:val="1"/>
          <w:numId w:val="1"/>
        </w:numPr>
        <w:spacing w:after="0"/>
        <w:jc w:val="left"/>
        <w:rPr>
          <w:rFonts w:cs="Times New Roman"/>
          <w:szCs w:val="28"/>
        </w:rPr>
      </w:pPr>
      <w:r w:rsidRPr="00A34BE4">
        <w:rPr>
          <w:rFonts w:cs="Times New Roman"/>
          <w:szCs w:val="28"/>
        </w:rPr>
        <w:t xml:space="preserve">Количество часов, отводимое на </w:t>
      </w:r>
      <w:r w:rsidR="004D3C41" w:rsidRPr="00A34BE4">
        <w:rPr>
          <w:rFonts w:cs="Times New Roman"/>
          <w:szCs w:val="28"/>
        </w:rPr>
        <w:t>преддипломную</w:t>
      </w:r>
      <w:r w:rsidRPr="00A34BE4">
        <w:rPr>
          <w:rFonts w:cs="Times New Roman"/>
          <w:szCs w:val="28"/>
        </w:rPr>
        <w:t xml:space="preserve"> практик</w:t>
      </w:r>
      <w:r w:rsidR="008966C5" w:rsidRPr="00A34BE4">
        <w:rPr>
          <w:rFonts w:cs="Times New Roman"/>
          <w:szCs w:val="28"/>
        </w:rPr>
        <w:t>у</w:t>
      </w:r>
    </w:p>
    <w:p w:rsidR="00A92609" w:rsidRPr="00A34BE4" w:rsidRDefault="00A92609" w:rsidP="00A45AEB">
      <w:pPr>
        <w:pStyle w:val="a3"/>
        <w:numPr>
          <w:ilvl w:val="0"/>
          <w:numId w:val="1"/>
        </w:numPr>
        <w:spacing w:before="0"/>
        <w:jc w:val="left"/>
        <w:rPr>
          <w:rFonts w:cs="Times New Roman"/>
          <w:szCs w:val="28"/>
        </w:rPr>
      </w:pPr>
      <w:r w:rsidRPr="00A34BE4">
        <w:rPr>
          <w:rFonts w:cs="Times New Roman"/>
          <w:szCs w:val="28"/>
        </w:rPr>
        <w:t>СТРУКТУРА И СОДЕР</w:t>
      </w:r>
      <w:r w:rsidR="00803585" w:rsidRPr="00A34BE4">
        <w:rPr>
          <w:rFonts w:cs="Times New Roman"/>
          <w:szCs w:val="28"/>
        </w:rPr>
        <w:t>ЖАНИЕ ПРОГРАММЫ ПРАКТИКИ</w:t>
      </w:r>
    </w:p>
    <w:p w:rsidR="00A92609" w:rsidRPr="00A34BE4" w:rsidRDefault="00A92609" w:rsidP="00A45AEB">
      <w:pPr>
        <w:pStyle w:val="a3"/>
        <w:numPr>
          <w:ilvl w:val="1"/>
          <w:numId w:val="1"/>
        </w:numPr>
        <w:spacing w:before="0" w:after="0"/>
        <w:jc w:val="left"/>
        <w:rPr>
          <w:rFonts w:cs="Times New Roman"/>
          <w:szCs w:val="28"/>
        </w:rPr>
      </w:pPr>
      <w:r w:rsidRPr="00A34BE4">
        <w:rPr>
          <w:rFonts w:cs="Times New Roman"/>
          <w:szCs w:val="28"/>
        </w:rPr>
        <w:t xml:space="preserve">Объем и виды </w:t>
      </w:r>
      <w:r w:rsidR="004D3C41" w:rsidRPr="00A34BE4">
        <w:rPr>
          <w:rFonts w:cs="Times New Roman"/>
          <w:szCs w:val="28"/>
        </w:rPr>
        <w:t xml:space="preserve">преддипломной </w:t>
      </w:r>
      <w:r w:rsidR="006F6698" w:rsidRPr="00A34BE4">
        <w:rPr>
          <w:rFonts w:cs="Times New Roman"/>
          <w:szCs w:val="28"/>
        </w:rPr>
        <w:t xml:space="preserve">практики  </w:t>
      </w:r>
    </w:p>
    <w:p w:rsidR="00FD25D8" w:rsidRPr="00A34BE4" w:rsidRDefault="00FD25D8" w:rsidP="00A45AEB">
      <w:pPr>
        <w:pStyle w:val="a3"/>
        <w:numPr>
          <w:ilvl w:val="0"/>
          <w:numId w:val="1"/>
        </w:numPr>
        <w:spacing w:before="0"/>
        <w:jc w:val="left"/>
        <w:rPr>
          <w:rFonts w:cs="Times New Roman"/>
          <w:szCs w:val="28"/>
        </w:rPr>
      </w:pPr>
      <w:r w:rsidRPr="00A34BE4">
        <w:rPr>
          <w:rFonts w:cs="Times New Roman"/>
          <w:szCs w:val="28"/>
        </w:rPr>
        <w:t>УСЛОВИЯ РЕАЛИЗАЦИИ ПРОГРАММЫ ПРАКТИКИ</w:t>
      </w:r>
    </w:p>
    <w:p w:rsidR="00AF63BF" w:rsidRPr="00A34BE4" w:rsidRDefault="00AF63BF" w:rsidP="00A45AEB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 w:rsidRPr="00A34BE4">
        <w:rPr>
          <w:rFonts w:cs="Times New Roman"/>
          <w:szCs w:val="28"/>
        </w:rPr>
        <w:t xml:space="preserve">КОНТРОЛЬ И ОЦЕНКА РЕЗУЛЬТАТОВ ОСВОЕНИЯ </w:t>
      </w:r>
      <w:r w:rsidR="00252E91" w:rsidRPr="00A34BE4">
        <w:rPr>
          <w:rFonts w:cs="Times New Roman"/>
          <w:szCs w:val="28"/>
        </w:rPr>
        <w:t>ПРАКТИКИ</w:t>
      </w:r>
    </w:p>
    <w:p w:rsidR="00252E91" w:rsidRPr="00A34BE4" w:rsidRDefault="00252E91" w:rsidP="00A45AEB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 w:rsidRPr="00A34BE4">
        <w:rPr>
          <w:rFonts w:cs="Times New Roman"/>
          <w:szCs w:val="28"/>
        </w:rPr>
        <w:t>ПРИЛОЖЕНИЯ</w:t>
      </w:r>
    </w:p>
    <w:p w:rsidR="007432B8" w:rsidRPr="00A34BE4" w:rsidRDefault="007432B8" w:rsidP="00A45AEB">
      <w:pPr>
        <w:pStyle w:val="a3"/>
        <w:ind w:left="360"/>
        <w:jc w:val="left"/>
        <w:rPr>
          <w:rFonts w:cs="Times New Roman"/>
          <w:szCs w:val="28"/>
        </w:rPr>
      </w:pPr>
      <w:r w:rsidRPr="00A34BE4">
        <w:rPr>
          <w:rFonts w:cs="Times New Roman"/>
          <w:szCs w:val="28"/>
        </w:rPr>
        <w:t>Приложение 1 ШАБЛОН ТИТУЛЬНОГО ЛИСТА ОТЧЕТА</w:t>
      </w:r>
    </w:p>
    <w:p w:rsidR="007432B8" w:rsidRPr="007432B8" w:rsidRDefault="007432B8" w:rsidP="00A45AEB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2 </w:t>
      </w:r>
      <w:r w:rsidR="00803585" w:rsidRPr="007432B8">
        <w:rPr>
          <w:rFonts w:cs="Times New Roman"/>
          <w:szCs w:val="28"/>
        </w:rPr>
        <w:t xml:space="preserve">ШАБЛОН ОТЧЕТА О ВЫПОЛНЕНИИ ЗАДАНИЙ </w:t>
      </w:r>
    </w:p>
    <w:p w:rsidR="00FD25D8" w:rsidRDefault="007432B8" w:rsidP="00A45AEB">
      <w:pPr>
        <w:pStyle w:val="a3"/>
        <w:ind w:left="360"/>
        <w:jc w:val="left"/>
        <w:rPr>
          <w:rFonts w:cs="Times New Roman"/>
          <w:szCs w:val="28"/>
        </w:rPr>
      </w:pPr>
      <w:r w:rsidRPr="007432B8">
        <w:rPr>
          <w:rFonts w:cs="Times New Roman"/>
          <w:szCs w:val="28"/>
        </w:rPr>
        <w:t xml:space="preserve">Приложение 3  </w:t>
      </w:r>
      <w:r w:rsidR="00803585" w:rsidRPr="007432B8">
        <w:rPr>
          <w:rFonts w:cs="Times New Roman"/>
          <w:szCs w:val="28"/>
        </w:rPr>
        <w:t>ШАБЛОН ДНЕВНИКА ПРАКТИКИ</w:t>
      </w:r>
      <w:r w:rsidR="00803585">
        <w:rPr>
          <w:rFonts w:cs="Times New Roman"/>
          <w:szCs w:val="28"/>
        </w:rPr>
        <w:t xml:space="preserve"> </w:t>
      </w:r>
    </w:p>
    <w:p w:rsidR="007432B8" w:rsidRPr="003B5DD9" w:rsidRDefault="007432B8" w:rsidP="00A45AEB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4 </w:t>
      </w:r>
      <w:r w:rsidR="003B5DD9">
        <w:t>ШАБЛОН АТТЕСТАЦИОННОГО ЛИСТА</w:t>
      </w:r>
    </w:p>
    <w:p w:rsidR="00A941D0" w:rsidRPr="00652827" w:rsidRDefault="00A941D0" w:rsidP="00216F9A">
      <w:pPr>
        <w:spacing w:before="0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br w:type="page"/>
      </w:r>
    </w:p>
    <w:p w:rsidR="004A3C9C" w:rsidRPr="00652827" w:rsidRDefault="004A3C9C" w:rsidP="00216F9A">
      <w:pPr>
        <w:pStyle w:val="a3"/>
        <w:numPr>
          <w:ilvl w:val="0"/>
          <w:numId w:val="2"/>
        </w:numPr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lastRenderedPageBreak/>
        <w:t>ПОЯСНИТЕЛЬНАЯ ЗАПИСКА</w:t>
      </w:r>
    </w:p>
    <w:p w:rsidR="004D3C41" w:rsidRDefault="004D3C41" w:rsidP="00C01E13">
      <w:pPr>
        <w:spacing w:before="0" w:after="0" w:line="240" w:lineRule="auto"/>
        <w:ind w:firstLine="720"/>
        <w:rPr>
          <w:color w:val="000000"/>
          <w:szCs w:val="28"/>
        </w:rPr>
      </w:pPr>
      <w:r w:rsidRPr="006F1A71">
        <w:rPr>
          <w:color w:val="000000"/>
          <w:szCs w:val="28"/>
        </w:rPr>
        <w:t>Преддипломная практика является завершающим этапом практической подгот</w:t>
      </w:r>
      <w:r>
        <w:rPr>
          <w:color w:val="000000"/>
          <w:szCs w:val="28"/>
        </w:rPr>
        <w:t xml:space="preserve">овки  будущего </w:t>
      </w:r>
      <w:r w:rsidR="009D14F0">
        <w:rPr>
          <w:color w:val="000000"/>
          <w:szCs w:val="28"/>
        </w:rPr>
        <w:t>дизайнера</w:t>
      </w:r>
      <w:r>
        <w:rPr>
          <w:color w:val="000000"/>
          <w:szCs w:val="28"/>
        </w:rPr>
        <w:t>, в ходе</w:t>
      </w:r>
      <w:r w:rsidRPr="006F1A71">
        <w:rPr>
          <w:color w:val="000000"/>
          <w:szCs w:val="28"/>
        </w:rPr>
        <w:t xml:space="preserve"> которой осваивается </w:t>
      </w:r>
      <w:r w:rsidR="00636ABB">
        <w:rPr>
          <w:color w:val="000000"/>
          <w:szCs w:val="28"/>
        </w:rPr>
        <w:t xml:space="preserve">его </w:t>
      </w:r>
      <w:r w:rsidRPr="006F1A71">
        <w:rPr>
          <w:color w:val="000000"/>
          <w:szCs w:val="28"/>
        </w:rPr>
        <w:t>мно</w:t>
      </w:r>
      <w:r w:rsidR="005128B0">
        <w:rPr>
          <w:color w:val="000000"/>
          <w:szCs w:val="28"/>
        </w:rPr>
        <w:t xml:space="preserve">гофункциональная деятельность. Прохождение практики повышает качество профессиональной подготовки, позволяет закрепить приобретаемые теоретические знания, способствует социально-психологической адаптации на местах будущей работы. </w:t>
      </w:r>
      <w:r w:rsidR="005128B0" w:rsidRPr="00AC527B">
        <w:t>Особенность преддипломной практики заключается  в  том, что она проводится по индивидуальному плану и содержание ее определяется, главным образом, задачами ВКР</w:t>
      </w:r>
      <w:r w:rsidR="005128B0">
        <w:t xml:space="preserve"> (выпускной квалификационной работы). Преддипломная практика является </w:t>
      </w:r>
      <w:r w:rsidR="005128B0" w:rsidRPr="006F1A71">
        <w:rPr>
          <w:color w:val="000000"/>
          <w:szCs w:val="28"/>
        </w:rPr>
        <w:t xml:space="preserve">первым этапом итоговой государственной аттестации, определяющим уровень готовности выпускника к выполнению профессиональных функций в сфере </w:t>
      </w:r>
      <w:r w:rsidR="005128B0">
        <w:rPr>
          <w:color w:val="000000"/>
          <w:szCs w:val="28"/>
        </w:rPr>
        <w:t>дизайна</w:t>
      </w:r>
      <w:r w:rsidR="005128B0" w:rsidRPr="006F1A71">
        <w:rPr>
          <w:color w:val="000000"/>
          <w:szCs w:val="28"/>
        </w:rPr>
        <w:t>.</w:t>
      </w:r>
      <w:r w:rsidR="005F472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Требования к содержанию практики регламентированы:</w:t>
      </w:r>
    </w:p>
    <w:p w:rsidR="004D3C41" w:rsidRPr="005F4728" w:rsidRDefault="004D3C41" w:rsidP="00C01E13">
      <w:pPr>
        <w:pStyle w:val="a3"/>
        <w:numPr>
          <w:ilvl w:val="1"/>
          <w:numId w:val="18"/>
        </w:numPr>
        <w:tabs>
          <w:tab w:val="left" w:pos="720"/>
        </w:tabs>
        <w:suppressAutoHyphens/>
        <w:autoSpaceDE w:val="0"/>
        <w:spacing w:before="0" w:after="0" w:line="240" w:lineRule="auto"/>
        <w:ind w:left="851" w:hanging="284"/>
        <w:jc w:val="left"/>
        <w:rPr>
          <w:i/>
          <w:color w:val="000000"/>
          <w:szCs w:val="28"/>
        </w:rPr>
      </w:pPr>
      <w:r w:rsidRPr="005F4728">
        <w:rPr>
          <w:color w:val="000000"/>
          <w:szCs w:val="28"/>
        </w:rPr>
        <w:t xml:space="preserve">федеральным государственным образовательным стандартом среднего профессионального образования третьего поколения по специальности </w:t>
      </w:r>
      <w:r w:rsidR="005F4728" w:rsidRPr="005F4728">
        <w:rPr>
          <w:rFonts w:eastAsia="Times New Roman" w:cs="Times New Roman"/>
          <w:szCs w:val="28"/>
        </w:rPr>
        <w:t xml:space="preserve">54.02.01 </w:t>
      </w:r>
      <w:r w:rsidR="00636ABB" w:rsidRPr="005F4728">
        <w:rPr>
          <w:rFonts w:cs="Times New Roman"/>
          <w:szCs w:val="28"/>
        </w:rPr>
        <w:t xml:space="preserve"> Дизайн (по отраслям)</w:t>
      </w:r>
      <w:r w:rsidRPr="005F4728">
        <w:rPr>
          <w:color w:val="000000"/>
          <w:szCs w:val="28"/>
        </w:rPr>
        <w:t>;</w:t>
      </w:r>
    </w:p>
    <w:p w:rsidR="004D3C41" w:rsidRPr="005F4728" w:rsidRDefault="004D3C41" w:rsidP="00C01E13">
      <w:pPr>
        <w:pStyle w:val="a3"/>
        <w:numPr>
          <w:ilvl w:val="1"/>
          <w:numId w:val="18"/>
        </w:numPr>
        <w:tabs>
          <w:tab w:val="left" w:pos="720"/>
        </w:tabs>
        <w:suppressAutoHyphens/>
        <w:autoSpaceDE w:val="0"/>
        <w:spacing w:before="0" w:after="0" w:line="240" w:lineRule="auto"/>
        <w:ind w:left="851" w:hanging="284"/>
        <w:jc w:val="left"/>
        <w:rPr>
          <w:i/>
          <w:color w:val="000000"/>
          <w:szCs w:val="28"/>
        </w:rPr>
      </w:pPr>
      <w:r w:rsidRPr="005F4728">
        <w:rPr>
          <w:color w:val="000000"/>
          <w:szCs w:val="28"/>
        </w:rPr>
        <w:t xml:space="preserve">учебными планами специальности </w:t>
      </w:r>
      <w:r w:rsidR="005F4728" w:rsidRPr="005F4728">
        <w:rPr>
          <w:rFonts w:eastAsia="Times New Roman" w:cs="Times New Roman"/>
          <w:szCs w:val="28"/>
        </w:rPr>
        <w:t xml:space="preserve">54.02.01 </w:t>
      </w:r>
      <w:r w:rsidR="00636ABB" w:rsidRPr="005F4728">
        <w:rPr>
          <w:rFonts w:cs="Times New Roman"/>
          <w:szCs w:val="28"/>
        </w:rPr>
        <w:t xml:space="preserve"> Дизайн (по отраслям);</w:t>
      </w:r>
    </w:p>
    <w:p w:rsidR="004D3C41" w:rsidRPr="009220D1" w:rsidRDefault="004D3C41" w:rsidP="00C01E13">
      <w:pPr>
        <w:pStyle w:val="230"/>
        <w:numPr>
          <w:ilvl w:val="1"/>
          <w:numId w:val="18"/>
        </w:numPr>
        <w:tabs>
          <w:tab w:val="left" w:pos="993"/>
          <w:tab w:val="left" w:pos="1418"/>
        </w:tabs>
        <w:spacing w:after="0" w:line="240" w:lineRule="auto"/>
        <w:ind w:left="851" w:hanging="284"/>
        <w:rPr>
          <w:sz w:val="28"/>
          <w:szCs w:val="28"/>
        </w:rPr>
      </w:pPr>
      <w:r w:rsidRPr="009220D1">
        <w:rPr>
          <w:sz w:val="28"/>
          <w:szCs w:val="28"/>
        </w:rPr>
        <w:t>программой по преддипломной практике;</w:t>
      </w:r>
    </w:p>
    <w:p w:rsidR="004D3C41" w:rsidRPr="005F4728" w:rsidRDefault="00636ABB" w:rsidP="00C01E13">
      <w:pPr>
        <w:pStyle w:val="a3"/>
        <w:numPr>
          <w:ilvl w:val="1"/>
          <w:numId w:val="18"/>
        </w:numPr>
        <w:tabs>
          <w:tab w:val="left" w:pos="720"/>
        </w:tabs>
        <w:suppressAutoHyphens/>
        <w:autoSpaceDE w:val="0"/>
        <w:spacing w:before="0" w:after="0" w:line="240" w:lineRule="auto"/>
        <w:ind w:left="851" w:hanging="284"/>
        <w:jc w:val="left"/>
        <w:rPr>
          <w:color w:val="000000"/>
          <w:szCs w:val="28"/>
        </w:rPr>
      </w:pPr>
      <w:r w:rsidRPr="005F4728">
        <w:rPr>
          <w:color w:val="000000"/>
          <w:szCs w:val="28"/>
        </w:rPr>
        <w:t>потребностями</w:t>
      </w:r>
      <w:r w:rsidR="004D3C41" w:rsidRPr="005F4728">
        <w:rPr>
          <w:color w:val="000000"/>
          <w:szCs w:val="28"/>
        </w:rPr>
        <w:t xml:space="preserve"> организаций</w:t>
      </w:r>
      <w:r w:rsidRPr="005F4728">
        <w:rPr>
          <w:color w:val="000000"/>
          <w:szCs w:val="28"/>
        </w:rPr>
        <w:t xml:space="preserve"> города</w:t>
      </w:r>
      <w:r w:rsidR="004D3C41" w:rsidRPr="005F4728">
        <w:rPr>
          <w:color w:val="000000"/>
          <w:szCs w:val="28"/>
        </w:rPr>
        <w:t>.</w:t>
      </w:r>
    </w:p>
    <w:p w:rsidR="00C01E13" w:rsidRDefault="00C01E13" w:rsidP="00C01E13">
      <w:pPr>
        <w:spacing w:before="0" w:after="0" w:line="240" w:lineRule="auto"/>
        <w:ind w:firstLine="567"/>
        <w:rPr>
          <w:b/>
          <w:color w:val="000000"/>
          <w:szCs w:val="28"/>
        </w:rPr>
      </w:pPr>
    </w:p>
    <w:p w:rsidR="004D3C41" w:rsidRPr="00C94E25" w:rsidRDefault="004D3C41" w:rsidP="00C01E13">
      <w:pPr>
        <w:spacing w:before="0" w:after="0" w:line="240" w:lineRule="auto"/>
        <w:ind w:firstLine="567"/>
        <w:rPr>
          <w:color w:val="000000"/>
          <w:szCs w:val="28"/>
        </w:rPr>
      </w:pPr>
      <w:r>
        <w:rPr>
          <w:b/>
          <w:color w:val="000000"/>
          <w:szCs w:val="28"/>
        </w:rPr>
        <w:t>Цели практики:</w:t>
      </w:r>
    </w:p>
    <w:p w:rsidR="00C94E25" w:rsidRDefault="005128B0" w:rsidP="00C01E13">
      <w:pPr>
        <w:pStyle w:val="210"/>
        <w:numPr>
          <w:ilvl w:val="0"/>
          <w:numId w:val="7"/>
        </w:numPr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 w:rsidR="00C94E25" w:rsidRPr="00AC527B">
        <w:rPr>
          <w:sz w:val="28"/>
          <w:szCs w:val="28"/>
        </w:rPr>
        <w:t>бор матери</w:t>
      </w:r>
      <w:r w:rsidR="00C94E25" w:rsidRPr="00AC527B">
        <w:rPr>
          <w:sz w:val="28"/>
          <w:szCs w:val="28"/>
        </w:rPr>
        <w:softHyphen/>
        <w:t xml:space="preserve">ала, необходимого для выполнения </w:t>
      </w:r>
      <w:r>
        <w:rPr>
          <w:sz w:val="28"/>
          <w:szCs w:val="28"/>
        </w:rPr>
        <w:t>выпускной квалификационной</w:t>
      </w:r>
      <w:r w:rsidR="00C94E25" w:rsidRPr="00AC527B">
        <w:rPr>
          <w:sz w:val="28"/>
          <w:szCs w:val="28"/>
        </w:rPr>
        <w:t xml:space="preserve"> работы в соот</w:t>
      </w:r>
      <w:r w:rsidR="00C94E25" w:rsidRPr="00AC527B">
        <w:rPr>
          <w:sz w:val="28"/>
          <w:szCs w:val="28"/>
        </w:rPr>
        <w:softHyphen/>
        <w:t>ветствии с избранной темой и планом, согласованным с руково</w:t>
      </w:r>
      <w:r w:rsidR="00C94E25" w:rsidRPr="00AC527B">
        <w:rPr>
          <w:sz w:val="28"/>
          <w:szCs w:val="28"/>
        </w:rPr>
        <w:softHyphen/>
        <w:t>дителем ВКР</w:t>
      </w:r>
    </w:p>
    <w:p w:rsidR="004D3C41" w:rsidRPr="00501DE2" w:rsidRDefault="005128B0" w:rsidP="00C01E13">
      <w:pPr>
        <w:pStyle w:val="210"/>
        <w:numPr>
          <w:ilvl w:val="0"/>
          <w:numId w:val="7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4D3C41">
        <w:rPr>
          <w:color w:val="000000"/>
          <w:sz w:val="28"/>
          <w:szCs w:val="28"/>
        </w:rPr>
        <w:t>тоговая оценка</w:t>
      </w:r>
      <w:r w:rsidR="004D3C41" w:rsidRPr="00501DE2">
        <w:rPr>
          <w:color w:val="000000"/>
          <w:sz w:val="28"/>
          <w:szCs w:val="28"/>
        </w:rPr>
        <w:t xml:space="preserve"> общих и профессиональных компетенций </w:t>
      </w:r>
      <w:r w:rsidR="004D3C41">
        <w:rPr>
          <w:color w:val="000000"/>
          <w:sz w:val="28"/>
          <w:szCs w:val="28"/>
        </w:rPr>
        <w:t>обучающихся</w:t>
      </w:r>
      <w:r w:rsidR="004D3C41" w:rsidRPr="00501DE2">
        <w:rPr>
          <w:color w:val="000000"/>
          <w:sz w:val="28"/>
          <w:szCs w:val="28"/>
        </w:rPr>
        <w:t xml:space="preserve">; </w:t>
      </w:r>
    </w:p>
    <w:p w:rsidR="004D3C41" w:rsidRDefault="005128B0" w:rsidP="00C01E13">
      <w:pPr>
        <w:pStyle w:val="210"/>
        <w:numPr>
          <w:ilvl w:val="0"/>
          <w:numId w:val="7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4D3C41" w:rsidRPr="00501DE2">
        <w:rPr>
          <w:color w:val="000000"/>
          <w:sz w:val="28"/>
          <w:szCs w:val="28"/>
        </w:rPr>
        <w:t xml:space="preserve">пределение степени подготовленности </w:t>
      </w:r>
      <w:proofErr w:type="gramStart"/>
      <w:r w:rsidR="004D3C41">
        <w:rPr>
          <w:color w:val="000000"/>
          <w:sz w:val="28"/>
          <w:szCs w:val="28"/>
        </w:rPr>
        <w:t>обучающегося</w:t>
      </w:r>
      <w:proofErr w:type="gramEnd"/>
      <w:r w:rsidR="004D3C41" w:rsidRPr="00501DE2">
        <w:rPr>
          <w:color w:val="000000"/>
          <w:sz w:val="28"/>
          <w:szCs w:val="28"/>
        </w:rPr>
        <w:t xml:space="preserve"> к</w:t>
      </w:r>
      <w:r w:rsidR="004D3C41">
        <w:rPr>
          <w:color w:val="000000"/>
          <w:sz w:val="28"/>
          <w:szCs w:val="28"/>
        </w:rPr>
        <w:t xml:space="preserve"> выполнению им профессиональных </w:t>
      </w:r>
      <w:r w:rsidR="004D3C41" w:rsidRPr="00501DE2">
        <w:rPr>
          <w:color w:val="000000"/>
          <w:sz w:val="28"/>
          <w:szCs w:val="28"/>
        </w:rPr>
        <w:t xml:space="preserve">функций;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3C41" w:rsidRPr="00C94E25" w:rsidRDefault="005128B0" w:rsidP="00C01E13">
      <w:pPr>
        <w:pStyle w:val="210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Ф</w:t>
      </w:r>
      <w:r w:rsidR="004D3C41" w:rsidRPr="00C94E25">
        <w:rPr>
          <w:sz w:val="28"/>
          <w:szCs w:val="28"/>
        </w:rPr>
        <w:t xml:space="preserve">ормирование опыта </w:t>
      </w:r>
      <w:r w:rsidR="005564C4" w:rsidRPr="00C94E25">
        <w:rPr>
          <w:sz w:val="28"/>
          <w:szCs w:val="28"/>
        </w:rPr>
        <w:t>дизайнерского</w:t>
      </w:r>
      <w:r w:rsidR="004D3C41" w:rsidRPr="00C94E25">
        <w:rPr>
          <w:sz w:val="28"/>
          <w:szCs w:val="28"/>
        </w:rPr>
        <w:t xml:space="preserve"> исследования;</w:t>
      </w:r>
    </w:p>
    <w:p w:rsidR="004D3C41" w:rsidRPr="00501DE2" w:rsidRDefault="005128B0" w:rsidP="00C01E13">
      <w:pPr>
        <w:pStyle w:val="210"/>
        <w:numPr>
          <w:ilvl w:val="0"/>
          <w:numId w:val="7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4D3C41" w:rsidRPr="00501DE2">
        <w:rPr>
          <w:color w:val="000000"/>
          <w:sz w:val="28"/>
          <w:szCs w:val="28"/>
        </w:rPr>
        <w:t xml:space="preserve">овершенствование навыков самообразования как условия успешного профессионального роста; </w:t>
      </w:r>
    </w:p>
    <w:p w:rsidR="00C94E25" w:rsidRPr="005128B0" w:rsidRDefault="005128B0" w:rsidP="00C01E13">
      <w:pPr>
        <w:pStyle w:val="210"/>
        <w:numPr>
          <w:ilvl w:val="0"/>
          <w:numId w:val="7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="005564C4">
        <w:rPr>
          <w:color w:val="000000"/>
          <w:sz w:val="28"/>
          <w:szCs w:val="28"/>
        </w:rPr>
        <w:t>ормирование мотивации</w:t>
      </w:r>
      <w:r w:rsidR="004D3C41" w:rsidRPr="00501DE2">
        <w:rPr>
          <w:color w:val="000000"/>
          <w:sz w:val="28"/>
          <w:szCs w:val="28"/>
        </w:rPr>
        <w:t xml:space="preserve"> к профессии с последующим трудоустройством.</w:t>
      </w:r>
    </w:p>
    <w:p w:rsidR="00C94E25" w:rsidRPr="00C94E25" w:rsidRDefault="00C94E25" w:rsidP="00C01E13">
      <w:pPr>
        <w:pStyle w:val="a3"/>
        <w:widowControl w:val="0"/>
        <w:spacing w:before="0" w:after="0" w:line="240" w:lineRule="auto"/>
        <w:ind w:left="786"/>
        <w:rPr>
          <w:szCs w:val="28"/>
        </w:rPr>
      </w:pPr>
      <w:r w:rsidRPr="00C94E25">
        <w:rPr>
          <w:szCs w:val="28"/>
        </w:rPr>
        <w:t>Важнейшими</w:t>
      </w:r>
      <w:r w:rsidR="005F4728">
        <w:rPr>
          <w:szCs w:val="28"/>
        </w:rPr>
        <w:t xml:space="preserve"> </w:t>
      </w:r>
      <w:r w:rsidRPr="00C94E25">
        <w:rPr>
          <w:szCs w:val="28"/>
        </w:rPr>
        <w:t>задачами</w:t>
      </w:r>
      <w:r w:rsidR="005F4728">
        <w:rPr>
          <w:szCs w:val="28"/>
        </w:rPr>
        <w:t xml:space="preserve"> </w:t>
      </w:r>
      <w:r w:rsidRPr="00C94E25">
        <w:rPr>
          <w:szCs w:val="28"/>
        </w:rPr>
        <w:t>практики являются:</w:t>
      </w:r>
    </w:p>
    <w:p w:rsidR="00C94E25" w:rsidRPr="00C94E25" w:rsidRDefault="00C94E25" w:rsidP="00C01E13">
      <w:pPr>
        <w:pStyle w:val="a3"/>
        <w:widowControl w:val="0"/>
        <w:spacing w:before="0" w:after="0" w:line="240" w:lineRule="auto"/>
        <w:ind w:left="786"/>
        <w:rPr>
          <w:szCs w:val="28"/>
        </w:rPr>
      </w:pPr>
      <w:r w:rsidRPr="00C94E25">
        <w:rPr>
          <w:szCs w:val="28"/>
        </w:rPr>
        <w:t>1) приобретение более глубоких профессиональных навыков, необходимых при решении конкретных профессиональных задач в определенном виде деятельности, установленном образовательным стандартом;</w:t>
      </w:r>
    </w:p>
    <w:p w:rsidR="00C94E25" w:rsidRPr="00C94E25" w:rsidRDefault="00C94E25" w:rsidP="00C01E13">
      <w:pPr>
        <w:pStyle w:val="a3"/>
        <w:widowControl w:val="0"/>
        <w:spacing w:before="0" w:after="0" w:line="240" w:lineRule="auto"/>
        <w:ind w:left="786"/>
        <w:rPr>
          <w:szCs w:val="28"/>
        </w:rPr>
      </w:pPr>
      <w:r w:rsidRPr="00C94E25">
        <w:rPr>
          <w:szCs w:val="28"/>
        </w:rPr>
        <w:t xml:space="preserve">2) </w:t>
      </w:r>
      <w:r w:rsidR="005F4728">
        <w:rPr>
          <w:szCs w:val="28"/>
        </w:rPr>
        <w:t xml:space="preserve"> </w:t>
      </w:r>
      <w:r w:rsidRPr="00C94E25">
        <w:rPr>
          <w:szCs w:val="28"/>
        </w:rPr>
        <w:t>сбор, обобщение и анализ практического материала, необходимого для подготовки и написания вы</w:t>
      </w:r>
      <w:r w:rsidR="005128B0">
        <w:rPr>
          <w:szCs w:val="28"/>
        </w:rPr>
        <w:t>пускной квалификационной работы.</w:t>
      </w:r>
    </w:p>
    <w:p w:rsidR="00C94E25" w:rsidRDefault="00C94E25" w:rsidP="00C01E13">
      <w:pPr>
        <w:pStyle w:val="210"/>
        <w:ind w:left="786" w:firstLine="630"/>
        <w:rPr>
          <w:color w:val="000000"/>
          <w:sz w:val="28"/>
          <w:szCs w:val="28"/>
        </w:rPr>
      </w:pPr>
      <w:r>
        <w:rPr>
          <w:sz w:val="28"/>
          <w:szCs w:val="28"/>
        </w:rPr>
        <w:t>В результате прохождения практики студент должен подтвердить свои общие и профессиональные компетенции, полученные в результате обобщения теоретических знаний и практического опыта</w:t>
      </w:r>
      <w:r w:rsidR="005128B0">
        <w:rPr>
          <w:sz w:val="28"/>
          <w:szCs w:val="28"/>
        </w:rPr>
        <w:t>.</w:t>
      </w:r>
    </w:p>
    <w:p w:rsidR="00C94E25" w:rsidRPr="00501DE2" w:rsidRDefault="00C94E25" w:rsidP="00C01E13">
      <w:pPr>
        <w:pStyle w:val="210"/>
        <w:ind w:left="786" w:firstLine="0"/>
        <w:rPr>
          <w:color w:val="000000"/>
          <w:sz w:val="28"/>
          <w:szCs w:val="28"/>
        </w:rPr>
      </w:pPr>
    </w:p>
    <w:p w:rsidR="00EB3068" w:rsidRPr="00652827" w:rsidRDefault="000226C0" w:rsidP="00C01E13">
      <w:pPr>
        <w:spacing w:before="0" w:after="0" w:line="240" w:lineRule="auto"/>
        <w:jc w:val="center"/>
        <w:rPr>
          <w:rFonts w:eastAsia="Times New Roman" w:cs="Times New Roman"/>
          <w:b/>
          <w:bCs/>
          <w:szCs w:val="28"/>
        </w:rPr>
      </w:pPr>
      <w:r w:rsidRPr="00652827">
        <w:rPr>
          <w:rFonts w:cs="Times New Roman"/>
          <w:szCs w:val="28"/>
        </w:rPr>
        <w:br w:type="page"/>
      </w:r>
      <w:r w:rsidRPr="00652827">
        <w:rPr>
          <w:rFonts w:cs="Times New Roman"/>
          <w:b/>
          <w:szCs w:val="28"/>
        </w:rPr>
        <w:lastRenderedPageBreak/>
        <w:t xml:space="preserve">2. </w:t>
      </w:r>
      <w:r w:rsidR="00EB3068" w:rsidRPr="00652827">
        <w:rPr>
          <w:rFonts w:cs="Times New Roman"/>
          <w:b/>
          <w:szCs w:val="28"/>
        </w:rPr>
        <w:t>ПАСПОРТ ПРОГРАММЫ ПРАКТИКИ</w:t>
      </w:r>
    </w:p>
    <w:p w:rsidR="00EB3068" w:rsidRPr="005564C4" w:rsidRDefault="000226C0" w:rsidP="00216F9A">
      <w:pPr>
        <w:spacing w:after="0"/>
        <w:rPr>
          <w:rFonts w:cs="Times New Roman"/>
          <w:szCs w:val="28"/>
        </w:rPr>
      </w:pPr>
      <w:r w:rsidRPr="005564C4">
        <w:rPr>
          <w:rFonts w:cs="Times New Roman"/>
          <w:szCs w:val="28"/>
        </w:rPr>
        <w:t>2</w:t>
      </w:r>
      <w:r w:rsidR="00EB3068" w:rsidRPr="005564C4">
        <w:rPr>
          <w:rFonts w:cs="Times New Roman"/>
          <w:szCs w:val="28"/>
        </w:rPr>
        <w:t>.1. Область применения программы</w:t>
      </w:r>
    </w:p>
    <w:p w:rsidR="00EB3068" w:rsidRPr="005564C4" w:rsidRDefault="00EB3068" w:rsidP="00216F9A">
      <w:pPr>
        <w:spacing w:after="0"/>
        <w:ind w:firstLine="737"/>
        <w:jc w:val="left"/>
        <w:rPr>
          <w:rFonts w:cs="Times New Roman"/>
          <w:szCs w:val="28"/>
        </w:rPr>
      </w:pPr>
      <w:r w:rsidRPr="005564C4">
        <w:rPr>
          <w:rFonts w:cs="Times New Roman"/>
          <w:szCs w:val="28"/>
        </w:rPr>
        <w:t xml:space="preserve">Программа </w:t>
      </w:r>
      <w:r w:rsidR="00852346" w:rsidRPr="005564C4">
        <w:rPr>
          <w:rFonts w:cs="Times New Roman"/>
          <w:szCs w:val="28"/>
        </w:rPr>
        <w:t xml:space="preserve">преддипломной </w:t>
      </w:r>
      <w:r w:rsidR="000226C0" w:rsidRPr="005564C4">
        <w:rPr>
          <w:rFonts w:cs="Times New Roman"/>
          <w:szCs w:val="28"/>
        </w:rPr>
        <w:t xml:space="preserve"> практики (далее </w:t>
      </w:r>
      <w:r w:rsidRPr="005564C4">
        <w:rPr>
          <w:rFonts w:cs="Times New Roman"/>
          <w:szCs w:val="28"/>
        </w:rPr>
        <w:t>програ</w:t>
      </w:r>
      <w:r w:rsidR="006D1B2D" w:rsidRPr="005564C4">
        <w:rPr>
          <w:rFonts w:cs="Times New Roman"/>
          <w:szCs w:val="28"/>
        </w:rPr>
        <w:t>мма практики) – является частью</w:t>
      </w:r>
      <w:r w:rsidRPr="005564C4">
        <w:rPr>
          <w:rFonts w:cs="Times New Roman"/>
          <w:szCs w:val="28"/>
        </w:rPr>
        <w:t xml:space="preserve"> основной профессиональной образовательной программы в соответствии с ФГОС по специальности:</w:t>
      </w:r>
      <w:r w:rsidR="005F4728">
        <w:rPr>
          <w:rFonts w:eastAsia="Times New Roman" w:cs="Times New Roman"/>
          <w:szCs w:val="28"/>
        </w:rPr>
        <w:t xml:space="preserve"> </w:t>
      </w:r>
      <w:r w:rsidR="005F4728" w:rsidRPr="00AD127E">
        <w:rPr>
          <w:rFonts w:eastAsia="Times New Roman" w:cs="Times New Roman"/>
          <w:szCs w:val="28"/>
        </w:rPr>
        <w:t xml:space="preserve">54.02.01 </w:t>
      </w:r>
      <w:r w:rsidR="005564C4">
        <w:rPr>
          <w:rFonts w:eastAsia="Times New Roman" w:cs="Times New Roman"/>
          <w:szCs w:val="28"/>
        </w:rPr>
        <w:t xml:space="preserve"> Дизайн (</w:t>
      </w:r>
      <w:r w:rsidR="005564C4" w:rsidRPr="005564C4">
        <w:rPr>
          <w:rFonts w:eastAsia="Times New Roman" w:cs="Times New Roman"/>
          <w:szCs w:val="28"/>
        </w:rPr>
        <w:t>по отраслям) в</w:t>
      </w:r>
      <w:r w:rsidR="005F4728">
        <w:rPr>
          <w:rFonts w:eastAsia="Times New Roman" w:cs="Times New Roman"/>
          <w:szCs w:val="28"/>
        </w:rPr>
        <w:t xml:space="preserve"> </w:t>
      </w:r>
      <w:r w:rsidRPr="005564C4">
        <w:rPr>
          <w:rFonts w:cs="Times New Roman"/>
          <w:szCs w:val="28"/>
        </w:rPr>
        <w:t>части освоения  видов профессиональной деятельности (ВПД)</w:t>
      </w:r>
      <w:r w:rsidR="001D47DC" w:rsidRPr="005564C4">
        <w:rPr>
          <w:rFonts w:cs="Times New Roman"/>
          <w:szCs w:val="28"/>
        </w:rPr>
        <w:t>:</w:t>
      </w:r>
    </w:p>
    <w:p w:rsidR="005564C4" w:rsidRPr="00652827" w:rsidRDefault="005564C4" w:rsidP="00523594">
      <w:pPr>
        <w:pStyle w:val="a3"/>
        <w:numPr>
          <w:ilvl w:val="0"/>
          <w:numId w:val="3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ПМ.01 </w:t>
      </w:r>
      <w:r>
        <w:rPr>
          <w:rFonts w:cs="Times New Roman"/>
          <w:szCs w:val="28"/>
        </w:rPr>
        <w:t>Разработка художественно-конструкторских (дизайнерских) проектов промышленной продукции, предметно-пространственных комплексов;</w:t>
      </w:r>
    </w:p>
    <w:p w:rsidR="005564C4" w:rsidRPr="00652827" w:rsidRDefault="005564C4" w:rsidP="00523594">
      <w:pPr>
        <w:pStyle w:val="a3"/>
        <w:numPr>
          <w:ilvl w:val="0"/>
          <w:numId w:val="3"/>
        </w:numPr>
        <w:spacing w:before="0"/>
        <w:ind w:left="426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ПМ.02</w:t>
      </w:r>
      <w:r w:rsidR="00832B4D">
        <w:rPr>
          <w:rFonts w:cs="Times New Roman"/>
          <w:szCs w:val="28"/>
        </w:rPr>
        <w:t xml:space="preserve"> </w:t>
      </w:r>
      <w:proofErr w:type="gramStart"/>
      <w:r>
        <w:rPr>
          <w:rFonts w:cs="Times New Roman"/>
          <w:szCs w:val="28"/>
        </w:rPr>
        <w:t>Техническое исполнение</w:t>
      </w:r>
      <w:proofErr w:type="gramEnd"/>
      <w:r>
        <w:rPr>
          <w:rFonts w:cs="Times New Roman"/>
          <w:szCs w:val="28"/>
        </w:rPr>
        <w:t xml:space="preserve"> художественно-конструкторских (дизайнерских) проектов в материале;</w:t>
      </w:r>
    </w:p>
    <w:p w:rsidR="005564C4" w:rsidRPr="00652827" w:rsidRDefault="005564C4" w:rsidP="00523594">
      <w:pPr>
        <w:pStyle w:val="a3"/>
        <w:numPr>
          <w:ilvl w:val="0"/>
          <w:numId w:val="3"/>
        </w:numPr>
        <w:spacing w:before="0"/>
        <w:ind w:left="426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ПМ.03</w:t>
      </w:r>
      <w:r w:rsidR="00832B4D">
        <w:rPr>
          <w:rFonts w:cs="Times New Roman"/>
          <w:szCs w:val="28"/>
        </w:rPr>
        <w:t xml:space="preserve"> </w:t>
      </w: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изготовлением изделий в производстве в части  соответствия их авторскому образцу;</w:t>
      </w:r>
    </w:p>
    <w:p w:rsidR="005564C4" w:rsidRDefault="005564C4" w:rsidP="00523594">
      <w:pPr>
        <w:pStyle w:val="a3"/>
        <w:numPr>
          <w:ilvl w:val="0"/>
          <w:numId w:val="3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ПМ.04 </w:t>
      </w:r>
      <w:r w:rsidR="00832B4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Организация работы коллектива исполнителей;</w:t>
      </w:r>
    </w:p>
    <w:p w:rsidR="005564C4" w:rsidRPr="00652827" w:rsidRDefault="00F13B92" w:rsidP="00523594">
      <w:pPr>
        <w:pStyle w:val="a3"/>
        <w:numPr>
          <w:ilvl w:val="0"/>
          <w:numId w:val="3"/>
        </w:numPr>
        <w:spacing w:before="0"/>
        <w:ind w:left="426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ПМ.05 </w:t>
      </w:r>
      <w:r w:rsidR="005564C4">
        <w:rPr>
          <w:rFonts w:cs="Times New Roman"/>
          <w:szCs w:val="28"/>
        </w:rPr>
        <w:t>Выполнение работ по одной или нескольким профессиям рабочих, должностям служащих</w:t>
      </w:r>
      <w:r w:rsidR="00DA2BF6">
        <w:rPr>
          <w:rFonts w:cs="Times New Roman"/>
          <w:szCs w:val="28"/>
        </w:rPr>
        <w:t>.</w:t>
      </w:r>
    </w:p>
    <w:p w:rsidR="000226C0" w:rsidRPr="005564C4" w:rsidRDefault="00EB3068" w:rsidP="00216F9A">
      <w:pPr>
        <w:rPr>
          <w:rFonts w:cs="Times New Roman"/>
          <w:szCs w:val="28"/>
        </w:rPr>
      </w:pPr>
      <w:r w:rsidRPr="005564C4">
        <w:rPr>
          <w:rFonts w:cs="Times New Roman"/>
          <w:szCs w:val="28"/>
        </w:rPr>
        <w:t>и соответствующих профессиональных компетенций (ПК):</w:t>
      </w:r>
    </w:p>
    <w:p w:rsidR="005564C4" w:rsidRPr="005564C4" w:rsidRDefault="005564C4" w:rsidP="00216F9A">
      <w:pPr>
        <w:spacing w:before="0"/>
        <w:rPr>
          <w:rFonts w:cs="Times New Roman"/>
          <w:b/>
          <w:szCs w:val="28"/>
        </w:rPr>
      </w:pPr>
      <w:r w:rsidRPr="005564C4">
        <w:rPr>
          <w:rFonts w:cs="Times New Roman"/>
          <w:b/>
          <w:szCs w:val="28"/>
        </w:rPr>
        <w:t>ПМ.01 Разработка художественно-конструкторских (дизайнерских) проектов промышленной продукции, предметно-пространственных комплексов;</w:t>
      </w:r>
    </w:p>
    <w:p w:rsidR="005564C4" w:rsidRPr="00652827" w:rsidRDefault="005564C4" w:rsidP="00216F9A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1.1. </w:t>
      </w:r>
      <w:r w:rsidRPr="00B50AAB">
        <w:t xml:space="preserve">Проводить  </w:t>
      </w:r>
      <w:proofErr w:type="spellStart"/>
      <w:r w:rsidRPr="00B50AAB">
        <w:t>предпроектный</w:t>
      </w:r>
      <w:proofErr w:type="spellEnd"/>
      <w:r w:rsidRPr="00B50AAB">
        <w:t xml:space="preserve"> анализ  для разработки </w:t>
      </w:r>
      <w:proofErr w:type="spellStart"/>
      <w:proofErr w:type="gramStart"/>
      <w:r w:rsidRPr="00B50AAB">
        <w:t>дизайн-проектов</w:t>
      </w:r>
      <w:proofErr w:type="spellEnd"/>
      <w:proofErr w:type="gramEnd"/>
      <w:r w:rsidRPr="00B50AAB">
        <w:t>.</w:t>
      </w:r>
      <w:r w:rsidRPr="00652827">
        <w:rPr>
          <w:rFonts w:cs="Times New Roman"/>
          <w:bCs/>
          <w:szCs w:val="28"/>
        </w:rPr>
        <w:t>;</w:t>
      </w:r>
    </w:p>
    <w:p w:rsidR="005564C4" w:rsidRPr="00652827" w:rsidRDefault="005564C4" w:rsidP="00216F9A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1.2. </w:t>
      </w:r>
      <w:r w:rsidRPr="00B50AAB">
        <w:t>Осуществлять процесс дизайнерского проектирования с учетом современных тенденций в области дизайна</w:t>
      </w:r>
      <w:r w:rsidRPr="00652827">
        <w:rPr>
          <w:rFonts w:cs="Times New Roman"/>
          <w:bCs/>
          <w:szCs w:val="28"/>
        </w:rPr>
        <w:t>;</w:t>
      </w:r>
    </w:p>
    <w:p w:rsidR="005564C4" w:rsidRPr="00652827" w:rsidRDefault="005564C4" w:rsidP="00216F9A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1.3. </w:t>
      </w:r>
      <w:r w:rsidRPr="00B50AAB">
        <w:t>Производить расчеты технико-экономического обоснования предлагаемого проекта</w:t>
      </w:r>
      <w:r w:rsidRPr="00652827">
        <w:rPr>
          <w:rFonts w:cs="Times New Roman"/>
          <w:szCs w:val="28"/>
        </w:rPr>
        <w:t>;</w:t>
      </w:r>
    </w:p>
    <w:p w:rsidR="005564C4" w:rsidRPr="00652827" w:rsidRDefault="005564C4" w:rsidP="00216F9A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1.4. </w:t>
      </w:r>
      <w:r w:rsidRPr="00B50AAB">
        <w:t xml:space="preserve">Разрабатывать колористическое решение </w:t>
      </w:r>
      <w:proofErr w:type="spellStart"/>
      <w:proofErr w:type="gramStart"/>
      <w:r w:rsidRPr="00B50AAB">
        <w:t>дизайн-проекта</w:t>
      </w:r>
      <w:proofErr w:type="spellEnd"/>
      <w:proofErr w:type="gramEnd"/>
      <w:r w:rsidRPr="00652827">
        <w:rPr>
          <w:rFonts w:cs="Times New Roman"/>
          <w:bCs/>
          <w:szCs w:val="28"/>
        </w:rPr>
        <w:t>;</w:t>
      </w:r>
    </w:p>
    <w:p w:rsidR="005564C4" w:rsidRPr="00652827" w:rsidRDefault="005564C4" w:rsidP="00216F9A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/>
          <w:bCs/>
          <w:szCs w:val="28"/>
        </w:rPr>
      </w:pPr>
      <w:r w:rsidRPr="00652827">
        <w:rPr>
          <w:rFonts w:cs="Times New Roman"/>
          <w:bCs/>
          <w:szCs w:val="28"/>
        </w:rPr>
        <w:t>ПК 1.5. </w:t>
      </w:r>
      <w:r w:rsidRPr="00B50AAB">
        <w:t>Выполнять эскизы с использованием различных графических средств и приемов</w:t>
      </w:r>
      <w:r w:rsidRPr="00652827">
        <w:rPr>
          <w:rFonts w:cs="Times New Roman"/>
          <w:bCs/>
          <w:szCs w:val="28"/>
        </w:rPr>
        <w:t>;</w:t>
      </w:r>
    </w:p>
    <w:p w:rsidR="005564C4" w:rsidRPr="003C0CBB" w:rsidRDefault="005564C4" w:rsidP="00216F9A">
      <w:pPr>
        <w:rPr>
          <w:rFonts w:cs="Times New Roman"/>
          <w:b/>
          <w:szCs w:val="28"/>
        </w:rPr>
      </w:pPr>
      <w:r w:rsidRPr="003C0CBB">
        <w:rPr>
          <w:rFonts w:cs="Times New Roman"/>
          <w:b/>
          <w:szCs w:val="28"/>
        </w:rPr>
        <w:t xml:space="preserve">ПМ.02 </w:t>
      </w:r>
      <w:proofErr w:type="gramStart"/>
      <w:r w:rsidRPr="003C0CBB">
        <w:rPr>
          <w:rFonts w:cs="Times New Roman"/>
          <w:b/>
          <w:szCs w:val="28"/>
        </w:rPr>
        <w:t>Техническое исполнение</w:t>
      </w:r>
      <w:proofErr w:type="gramEnd"/>
      <w:r w:rsidRPr="003C0CBB">
        <w:rPr>
          <w:rFonts w:cs="Times New Roman"/>
          <w:b/>
          <w:szCs w:val="28"/>
        </w:rPr>
        <w:t xml:space="preserve"> художественно-конструкторских (дизайнерских) проектов в материале</w:t>
      </w:r>
    </w:p>
    <w:p w:rsidR="005564C4" w:rsidRPr="00652827" w:rsidRDefault="005564C4" w:rsidP="00216F9A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2.1. </w:t>
      </w:r>
      <w:r w:rsidRPr="00FE7808">
        <w:t>Применять материалы с учетом их формообразующих свойств</w:t>
      </w:r>
      <w:r w:rsidRPr="00652827">
        <w:rPr>
          <w:rFonts w:cs="Times New Roman"/>
          <w:bCs/>
          <w:szCs w:val="28"/>
        </w:rPr>
        <w:t>;</w:t>
      </w:r>
    </w:p>
    <w:p w:rsidR="005128B0" w:rsidRDefault="005564C4" w:rsidP="00216F9A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2.2. </w:t>
      </w:r>
      <w:r w:rsidRPr="00FE7808">
        <w:t>Выполнять эталонные образцы объекта дизайна или его отдельные элементы в макете, материале</w:t>
      </w:r>
      <w:r w:rsidRPr="00652827">
        <w:rPr>
          <w:rFonts w:cs="Times New Roman"/>
          <w:bCs/>
          <w:szCs w:val="28"/>
        </w:rPr>
        <w:t>;</w:t>
      </w:r>
    </w:p>
    <w:p w:rsidR="005564C4" w:rsidRPr="005564C4" w:rsidRDefault="005564C4" w:rsidP="00216F9A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652827">
        <w:rPr>
          <w:rFonts w:cs="Times New Roman"/>
          <w:szCs w:val="28"/>
        </w:rPr>
        <w:t>ПК 2.3. </w:t>
      </w:r>
      <w:r w:rsidRPr="00FE7808">
        <w:t>Разрабатывать конструкцию изделия с учетом технологии изготовления, выполнять технические чертежи</w:t>
      </w:r>
      <w:r w:rsidRPr="00652827">
        <w:rPr>
          <w:rFonts w:cs="Times New Roman"/>
          <w:bCs/>
          <w:szCs w:val="28"/>
        </w:rPr>
        <w:t>;</w:t>
      </w:r>
    </w:p>
    <w:p w:rsidR="005564C4" w:rsidRPr="00C01E13" w:rsidRDefault="005564C4" w:rsidP="00216F9A">
      <w:pPr>
        <w:pStyle w:val="22"/>
        <w:widowControl w:val="0"/>
        <w:spacing w:before="0" w:after="0"/>
        <w:ind w:left="0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ПК 2.4. </w:t>
      </w:r>
      <w:r w:rsidRPr="00FE7808">
        <w:t>Разрабатывать технологическую карту изготовления изделия</w:t>
      </w:r>
      <w:r w:rsidRPr="00652827">
        <w:rPr>
          <w:rFonts w:cs="Times New Roman"/>
          <w:szCs w:val="28"/>
        </w:rPr>
        <w:t>;</w:t>
      </w:r>
    </w:p>
    <w:p w:rsidR="005564C4" w:rsidRPr="00652827" w:rsidRDefault="005564C4" w:rsidP="00216F9A">
      <w:pPr>
        <w:spacing w:before="0"/>
        <w:jc w:val="left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lastRenderedPageBreak/>
        <w:t>ПМ.03</w:t>
      </w:r>
      <w:r w:rsidR="0019380A">
        <w:rPr>
          <w:rFonts w:cs="Times New Roman"/>
          <w:b/>
          <w:szCs w:val="28"/>
        </w:rPr>
        <w:t xml:space="preserve"> </w:t>
      </w:r>
      <w:proofErr w:type="gramStart"/>
      <w:r w:rsidR="00E27EF2" w:rsidRPr="00E27EF2">
        <w:rPr>
          <w:rFonts w:cs="Times New Roman"/>
          <w:b/>
          <w:szCs w:val="28"/>
        </w:rPr>
        <w:t>Контроль за</w:t>
      </w:r>
      <w:proofErr w:type="gramEnd"/>
      <w:r w:rsidR="00E27EF2" w:rsidRPr="00E27EF2">
        <w:rPr>
          <w:rFonts w:cs="Times New Roman"/>
          <w:b/>
          <w:szCs w:val="28"/>
        </w:rPr>
        <w:t xml:space="preserve"> изготовлением изделий в производстве в части  соответствия их авторскому образцу</w:t>
      </w:r>
    </w:p>
    <w:p w:rsidR="005564C4" w:rsidRPr="00652827" w:rsidRDefault="005564C4" w:rsidP="00216F9A">
      <w:pPr>
        <w:spacing w:before="0" w:after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ПК 3.1. </w:t>
      </w:r>
      <w:r w:rsidRPr="002804C6">
        <w:t>Контролировать промышленную продукцию и предметно-пространственные комплексы на предмет соответствия требованиям стандартизации и сертификации</w:t>
      </w:r>
      <w:r>
        <w:t>;</w:t>
      </w:r>
    </w:p>
    <w:p w:rsidR="005564C4" w:rsidRPr="00652827" w:rsidRDefault="005564C4" w:rsidP="00216F9A">
      <w:pPr>
        <w:spacing w:before="0" w:after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ПК 3.2. </w:t>
      </w:r>
      <w:r w:rsidRPr="002804C6">
        <w:t>Осуществлять авторский надзор за реализацией художественно-конструкторских решений при изготовлении и доводке опытных образцов промышленной продукции, воплощением предметно-пространственных комплексов</w:t>
      </w:r>
      <w:r w:rsidRPr="00652827">
        <w:rPr>
          <w:rFonts w:cs="Times New Roman"/>
          <w:szCs w:val="28"/>
        </w:rPr>
        <w:t>;</w:t>
      </w:r>
    </w:p>
    <w:p w:rsidR="005564C4" w:rsidRPr="00652827" w:rsidRDefault="005564C4" w:rsidP="00216F9A">
      <w:pPr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 xml:space="preserve">ПМ.04 </w:t>
      </w:r>
      <w:r w:rsidRPr="003E0A47">
        <w:rPr>
          <w:rFonts w:cs="Times New Roman"/>
          <w:b/>
          <w:szCs w:val="28"/>
        </w:rPr>
        <w:t>Организация работы коллектива исполнителей</w:t>
      </w:r>
    </w:p>
    <w:p w:rsidR="005564C4" w:rsidRPr="00652827" w:rsidRDefault="005564C4" w:rsidP="00216F9A">
      <w:pPr>
        <w:widowControl w:val="0"/>
        <w:spacing w:before="0" w:after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4.1. </w:t>
      </w:r>
      <w:r w:rsidRPr="002804C6">
        <w:t xml:space="preserve">Составлять конкретные задания для реализации </w:t>
      </w:r>
      <w:proofErr w:type="spellStart"/>
      <w:proofErr w:type="gramStart"/>
      <w:r w:rsidRPr="002804C6">
        <w:t>дизайн-проекта</w:t>
      </w:r>
      <w:proofErr w:type="spellEnd"/>
      <w:proofErr w:type="gramEnd"/>
      <w:r w:rsidRPr="002804C6">
        <w:t xml:space="preserve"> на основе технологических карт</w:t>
      </w:r>
      <w:r w:rsidRPr="00652827">
        <w:rPr>
          <w:rFonts w:cs="Times New Roman"/>
          <w:bCs/>
          <w:szCs w:val="28"/>
        </w:rPr>
        <w:t>;</w:t>
      </w:r>
    </w:p>
    <w:p w:rsidR="005564C4" w:rsidRPr="00652827" w:rsidRDefault="005564C4" w:rsidP="00216F9A">
      <w:pPr>
        <w:widowControl w:val="0"/>
        <w:spacing w:before="0" w:after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4.2. </w:t>
      </w:r>
      <w:r w:rsidRPr="002804C6">
        <w:t>Планировать собственную деятельность</w:t>
      </w:r>
      <w:r w:rsidRPr="00652827">
        <w:rPr>
          <w:rFonts w:cs="Times New Roman"/>
          <w:bCs/>
          <w:szCs w:val="28"/>
        </w:rPr>
        <w:t>;</w:t>
      </w:r>
    </w:p>
    <w:p w:rsidR="005564C4" w:rsidRPr="00652827" w:rsidRDefault="005564C4" w:rsidP="00216F9A">
      <w:pPr>
        <w:widowControl w:val="0"/>
        <w:spacing w:before="0" w:after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4.3. </w:t>
      </w:r>
      <w:r w:rsidRPr="002804C6">
        <w:t>Контролировать сроки и качество выполненных заданий</w:t>
      </w:r>
      <w:r w:rsidRPr="00652827">
        <w:rPr>
          <w:rFonts w:cs="Times New Roman"/>
          <w:bCs/>
          <w:szCs w:val="28"/>
        </w:rPr>
        <w:t>;</w:t>
      </w:r>
    </w:p>
    <w:p w:rsidR="005564C4" w:rsidRDefault="005564C4" w:rsidP="00216F9A">
      <w:pPr>
        <w:pStyle w:val="22"/>
        <w:widowControl w:val="0"/>
        <w:spacing w:before="0" w:after="0"/>
        <w:ind w:left="0" w:firstLine="567"/>
        <w:rPr>
          <w:rFonts w:cs="Times New Roman"/>
          <w:bCs/>
          <w:szCs w:val="28"/>
        </w:rPr>
      </w:pPr>
    </w:p>
    <w:p w:rsidR="005564C4" w:rsidRDefault="005564C4" w:rsidP="00216F9A">
      <w:pPr>
        <w:spacing w:before="0"/>
        <w:rPr>
          <w:rFonts w:cs="Times New Roman"/>
          <w:b/>
          <w:szCs w:val="28"/>
        </w:rPr>
      </w:pPr>
      <w:r w:rsidRPr="003E0A47">
        <w:rPr>
          <w:rFonts w:cs="Times New Roman"/>
          <w:b/>
          <w:szCs w:val="28"/>
        </w:rPr>
        <w:t>ПМ.05 Выполнение работ по одной или нескольким профессиям рабочих, должностям служащих</w:t>
      </w:r>
      <w:r w:rsidR="00072782">
        <w:rPr>
          <w:rFonts w:cs="Times New Roman"/>
          <w:b/>
          <w:szCs w:val="28"/>
        </w:rPr>
        <w:t xml:space="preserve"> </w:t>
      </w:r>
      <w:r w:rsidRPr="003E0A47">
        <w:rPr>
          <w:rFonts w:cs="Times New Roman"/>
          <w:b/>
          <w:szCs w:val="28"/>
        </w:rPr>
        <w:t xml:space="preserve"> </w:t>
      </w:r>
    </w:p>
    <w:p w:rsidR="00832B4D" w:rsidRDefault="00832B4D" w:rsidP="00832B4D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1.4. </w:t>
      </w:r>
      <w:r w:rsidRPr="00B50AAB">
        <w:t xml:space="preserve">Разрабатывать колористическое решение </w:t>
      </w:r>
      <w:proofErr w:type="spellStart"/>
      <w:proofErr w:type="gramStart"/>
      <w:r w:rsidRPr="00B50AAB">
        <w:t>дизайн-проекта</w:t>
      </w:r>
      <w:proofErr w:type="spellEnd"/>
      <w:proofErr w:type="gramEnd"/>
      <w:r w:rsidRPr="00652827">
        <w:rPr>
          <w:rFonts w:cs="Times New Roman"/>
          <w:bCs/>
          <w:szCs w:val="28"/>
        </w:rPr>
        <w:t>;</w:t>
      </w:r>
    </w:p>
    <w:p w:rsidR="00832B4D" w:rsidRDefault="00832B4D" w:rsidP="00832B4D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1.5. </w:t>
      </w:r>
      <w:r w:rsidRPr="00B50AAB">
        <w:t>Выполнять эскизы с использованием различных графических средств и приемов</w:t>
      </w:r>
      <w:r w:rsidRPr="00652827">
        <w:rPr>
          <w:rFonts w:cs="Times New Roman"/>
          <w:bCs/>
          <w:szCs w:val="28"/>
        </w:rPr>
        <w:t>;</w:t>
      </w:r>
    </w:p>
    <w:p w:rsidR="00DA2BF6" w:rsidRPr="00C01E13" w:rsidRDefault="00832B4D" w:rsidP="00C01E13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2.2. </w:t>
      </w:r>
      <w:r w:rsidRPr="00FE7808">
        <w:t>Выполнять эталонные образцы объекта дизайна или его отдельные элементы в макете, материале</w:t>
      </w:r>
      <w:r w:rsidRPr="00652827">
        <w:rPr>
          <w:rFonts w:cs="Times New Roman"/>
          <w:bCs/>
          <w:szCs w:val="28"/>
        </w:rPr>
        <w:t>;</w:t>
      </w:r>
    </w:p>
    <w:p w:rsidR="00EB3068" w:rsidRDefault="00A941D0" w:rsidP="00523594">
      <w:pPr>
        <w:pStyle w:val="a3"/>
        <w:numPr>
          <w:ilvl w:val="1"/>
          <w:numId w:val="4"/>
        </w:numPr>
        <w:spacing w:after="0"/>
        <w:rPr>
          <w:rFonts w:cs="Times New Roman"/>
          <w:b/>
          <w:szCs w:val="28"/>
        </w:rPr>
      </w:pPr>
      <w:r w:rsidRPr="00835A45">
        <w:rPr>
          <w:rFonts w:cs="Times New Roman"/>
          <w:b/>
          <w:szCs w:val="28"/>
        </w:rPr>
        <w:t xml:space="preserve">Количество часов, отводимое на </w:t>
      </w:r>
      <w:r w:rsidR="00AA6C6B">
        <w:rPr>
          <w:rFonts w:cs="Times New Roman"/>
          <w:b/>
          <w:szCs w:val="28"/>
        </w:rPr>
        <w:t xml:space="preserve">освоение программы учебной и </w:t>
      </w:r>
      <w:r w:rsidRPr="00835A45">
        <w:rPr>
          <w:rFonts w:cs="Times New Roman"/>
          <w:b/>
          <w:szCs w:val="28"/>
        </w:rPr>
        <w:t>производственн</w:t>
      </w:r>
      <w:r w:rsidR="00AA6C6B">
        <w:rPr>
          <w:rFonts w:cs="Times New Roman"/>
          <w:b/>
          <w:szCs w:val="28"/>
        </w:rPr>
        <w:t>ой</w:t>
      </w:r>
      <w:r w:rsidR="00EB3068" w:rsidRPr="00835A45">
        <w:rPr>
          <w:rFonts w:cs="Times New Roman"/>
          <w:b/>
          <w:szCs w:val="28"/>
        </w:rPr>
        <w:t xml:space="preserve"> практик</w:t>
      </w:r>
      <w:r w:rsidR="00AA6C6B">
        <w:rPr>
          <w:rFonts w:cs="Times New Roman"/>
          <w:b/>
          <w:szCs w:val="28"/>
        </w:rPr>
        <w:t>и</w:t>
      </w:r>
      <w:r w:rsidR="00EB3068" w:rsidRPr="00835A45">
        <w:rPr>
          <w:rFonts w:cs="Times New Roman"/>
          <w:b/>
          <w:szCs w:val="28"/>
        </w:rPr>
        <w:t>:</w:t>
      </w:r>
    </w:p>
    <w:p w:rsidR="001C4093" w:rsidRDefault="001C4093" w:rsidP="001C4093">
      <w:pPr>
        <w:pStyle w:val="a3"/>
        <w:spacing w:after="0"/>
        <w:rPr>
          <w:rFonts w:cs="Times New Roman"/>
          <w:b/>
          <w:szCs w:val="28"/>
        </w:rPr>
      </w:pPr>
    </w:p>
    <w:p w:rsidR="000B185C" w:rsidRPr="00C01E13" w:rsidRDefault="00364108" w:rsidP="00216F9A">
      <w:pPr>
        <w:pStyle w:val="a3"/>
        <w:spacing w:after="0"/>
        <w:ind w:left="0"/>
        <w:rPr>
          <w:rFonts w:cs="Times New Roman"/>
          <w:szCs w:val="28"/>
        </w:rPr>
      </w:pPr>
      <w:r w:rsidRPr="00740AFF">
        <w:rPr>
          <w:rFonts w:cs="Times New Roman"/>
          <w:szCs w:val="28"/>
        </w:rPr>
        <w:t>Всего  часов, в том числе:</w:t>
      </w:r>
    </w:p>
    <w:tbl>
      <w:tblPr>
        <w:tblStyle w:val="a9"/>
        <w:tblW w:w="0" w:type="auto"/>
        <w:tblLayout w:type="fixed"/>
        <w:tblLook w:val="04A0"/>
      </w:tblPr>
      <w:tblGrid>
        <w:gridCol w:w="1384"/>
        <w:gridCol w:w="7405"/>
        <w:gridCol w:w="1242"/>
      </w:tblGrid>
      <w:tr w:rsidR="00740AFF" w:rsidRPr="00430DA8" w:rsidTr="00C01E13">
        <w:tc>
          <w:tcPr>
            <w:tcW w:w="1384" w:type="dxa"/>
          </w:tcPr>
          <w:p w:rsidR="00740AFF" w:rsidRPr="000B185C" w:rsidRDefault="00740AFF" w:rsidP="00C01E13">
            <w:pPr>
              <w:pStyle w:val="a3"/>
              <w:spacing w:line="276" w:lineRule="auto"/>
              <w:ind w:left="0"/>
              <w:jc w:val="left"/>
              <w:rPr>
                <w:rFonts w:cs="Times New Roman"/>
                <w:szCs w:val="28"/>
              </w:rPr>
            </w:pPr>
            <w:r w:rsidRPr="000B185C">
              <w:rPr>
                <w:rFonts w:cs="Times New Roman"/>
                <w:szCs w:val="28"/>
              </w:rPr>
              <w:t xml:space="preserve">в рамках освоения ПМ.01  </w:t>
            </w:r>
          </w:p>
        </w:tc>
        <w:tc>
          <w:tcPr>
            <w:tcW w:w="7405" w:type="dxa"/>
          </w:tcPr>
          <w:p w:rsidR="00740AFF" w:rsidRPr="00740AFF" w:rsidRDefault="00740AFF" w:rsidP="00C01E13">
            <w:pPr>
              <w:spacing w:before="0" w:line="276" w:lineRule="auto"/>
              <w:jc w:val="left"/>
              <w:rPr>
                <w:rFonts w:cs="Times New Roman"/>
                <w:szCs w:val="28"/>
              </w:rPr>
            </w:pPr>
            <w:r w:rsidRPr="002F1BFC">
              <w:rPr>
                <w:rFonts w:cs="Times New Roman"/>
                <w:szCs w:val="28"/>
              </w:rPr>
              <w:t>Разработка художественно-конструкторских (дизайнерских) проектов промышленной продукции, предметно-пространственных комплексов</w:t>
            </w:r>
          </w:p>
        </w:tc>
        <w:tc>
          <w:tcPr>
            <w:tcW w:w="1242" w:type="dxa"/>
          </w:tcPr>
          <w:p w:rsidR="00740AFF" w:rsidRPr="00594CBA" w:rsidRDefault="003144E7" w:rsidP="00216F9A">
            <w:pPr>
              <w:pStyle w:val="a3"/>
              <w:spacing w:line="276" w:lineRule="auto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288</w:t>
            </w:r>
          </w:p>
        </w:tc>
      </w:tr>
      <w:tr w:rsidR="00740AFF" w:rsidRPr="00430DA8" w:rsidTr="00C01E13">
        <w:tc>
          <w:tcPr>
            <w:tcW w:w="1384" w:type="dxa"/>
          </w:tcPr>
          <w:p w:rsidR="00740AFF" w:rsidRDefault="00740AFF" w:rsidP="00C01E13">
            <w:pPr>
              <w:pStyle w:val="a3"/>
              <w:spacing w:line="276" w:lineRule="auto"/>
              <w:ind w:left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рамках освоения ПМ.02</w:t>
            </w:r>
          </w:p>
        </w:tc>
        <w:tc>
          <w:tcPr>
            <w:tcW w:w="7405" w:type="dxa"/>
          </w:tcPr>
          <w:p w:rsidR="00740AFF" w:rsidRDefault="00740AFF" w:rsidP="00C01E13">
            <w:pPr>
              <w:spacing w:before="0" w:line="276" w:lineRule="auto"/>
              <w:jc w:val="left"/>
              <w:rPr>
                <w:rFonts w:cs="Times New Roman"/>
                <w:szCs w:val="28"/>
              </w:rPr>
            </w:pPr>
            <w:proofErr w:type="gramStart"/>
            <w:r w:rsidRPr="002F1BFC">
              <w:rPr>
                <w:rFonts w:cs="Times New Roman"/>
                <w:szCs w:val="28"/>
              </w:rPr>
              <w:t>Техническое исполнение</w:t>
            </w:r>
            <w:proofErr w:type="gramEnd"/>
            <w:r w:rsidRPr="002F1BFC">
              <w:rPr>
                <w:rFonts w:cs="Times New Roman"/>
                <w:szCs w:val="28"/>
              </w:rPr>
              <w:t xml:space="preserve"> художественно-конструкторских (дизайнерских) проектов в материале</w:t>
            </w:r>
          </w:p>
        </w:tc>
        <w:tc>
          <w:tcPr>
            <w:tcW w:w="1242" w:type="dxa"/>
          </w:tcPr>
          <w:p w:rsidR="00740AFF" w:rsidRDefault="00F8483A" w:rsidP="00216F9A">
            <w:pPr>
              <w:pStyle w:val="a3"/>
              <w:spacing w:line="276" w:lineRule="auto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 w:rsidR="003144E7">
              <w:rPr>
                <w:rFonts w:cs="Times New Roman"/>
                <w:szCs w:val="28"/>
              </w:rPr>
              <w:t>24</w:t>
            </w:r>
          </w:p>
        </w:tc>
      </w:tr>
      <w:tr w:rsidR="00740AFF" w:rsidRPr="00430DA8" w:rsidTr="00C01E13">
        <w:tc>
          <w:tcPr>
            <w:tcW w:w="1384" w:type="dxa"/>
          </w:tcPr>
          <w:p w:rsidR="00740AFF" w:rsidRDefault="00740AFF" w:rsidP="00C01E13">
            <w:pPr>
              <w:pStyle w:val="a3"/>
              <w:spacing w:line="276" w:lineRule="auto"/>
              <w:ind w:left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рамках освоения ПМ.03</w:t>
            </w:r>
          </w:p>
        </w:tc>
        <w:tc>
          <w:tcPr>
            <w:tcW w:w="7405" w:type="dxa"/>
          </w:tcPr>
          <w:p w:rsidR="00740AFF" w:rsidRDefault="00740AFF" w:rsidP="00C01E13">
            <w:pPr>
              <w:spacing w:before="0" w:line="276" w:lineRule="auto"/>
              <w:jc w:val="left"/>
              <w:rPr>
                <w:rFonts w:cs="Times New Roman"/>
                <w:szCs w:val="28"/>
              </w:rPr>
            </w:pPr>
            <w:proofErr w:type="gramStart"/>
            <w:r w:rsidRPr="002F1BFC">
              <w:rPr>
                <w:rFonts w:cs="Times New Roman"/>
                <w:szCs w:val="28"/>
              </w:rPr>
              <w:t>Контроль за</w:t>
            </w:r>
            <w:proofErr w:type="gramEnd"/>
            <w:r w:rsidRPr="002F1BFC">
              <w:rPr>
                <w:rFonts w:cs="Times New Roman"/>
                <w:szCs w:val="28"/>
              </w:rPr>
              <w:t xml:space="preserve"> изготовлением изделий в производстве в части  соответствия их авторскому образцу</w:t>
            </w:r>
          </w:p>
        </w:tc>
        <w:tc>
          <w:tcPr>
            <w:tcW w:w="1242" w:type="dxa"/>
          </w:tcPr>
          <w:p w:rsidR="00740AFF" w:rsidRPr="00FC5116" w:rsidRDefault="003144E7" w:rsidP="00216F9A">
            <w:pPr>
              <w:spacing w:line="276" w:lineRule="auto"/>
              <w:jc w:val="center"/>
            </w:pPr>
            <w:r>
              <w:t>72</w:t>
            </w:r>
          </w:p>
        </w:tc>
      </w:tr>
      <w:tr w:rsidR="00740AFF" w:rsidRPr="00430DA8" w:rsidTr="00C01E13">
        <w:tc>
          <w:tcPr>
            <w:tcW w:w="1384" w:type="dxa"/>
          </w:tcPr>
          <w:p w:rsidR="00740AFF" w:rsidRDefault="00740AFF" w:rsidP="00C01E13">
            <w:pPr>
              <w:pStyle w:val="a3"/>
              <w:spacing w:line="276" w:lineRule="auto"/>
              <w:ind w:left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в рамках освоения ПМ.04</w:t>
            </w:r>
          </w:p>
        </w:tc>
        <w:tc>
          <w:tcPr>
            <w:tcW w:w="7405" w:type="dxa"/>
          </w:tcPr>
          <w:p w:rsidR="00740AFF" w:rsidRPr="00740AFF" w:rsidRDefault="00740AFF" w:rsidP="00C01E13">
            <w:pPr>
              <w:spacing w:before="0" w:line="276" w:lineRule="auto"/>
              <w:jc w:val="left"/>
              <w:rPr>
                <w:rFonts w:cs="Times New Roman"/>
                <w:szCs w:val="28"/>
              </w:rPr>
            </w:pPr>
            <w:r w:rsidRPr="002F1BFC">
              <w:rPr>
                <w:rFonts w:cs="Times New Roman"/>
                <w:szCs w:val="28"/>
              </w:rPr>
              <w:t>Организация работы коллектива исполнителей</w:t>
            </w:r>
          </w:p>
        </w:tc>
        <w:tc>
          <w:tcPr>
            <w:tcW w:w="1242" w:type="dxa"/>
          </w:tcPr>
          <w:p w:rsidR="00740AFF" w:rsidRDefault="003144E7" w:rsidP="00216F9A">
            <w:pPr>
              <w:pStyle w:val="a3"/>
              <w:spacing w:line="276" w:lineRule="auto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</w:tr>
      <w:tr w:rsidR="00740AFF" w:rsidRPr="00430DA8" w:rsidTr="00C01E13">
        <w:tc>
          <w:tcPr>
            <w:tcW w:w="1384" w:type="dxa"/>
          </w:tcPr>
          <w:p w:rsidR="00740AFF" w:rsidRDefault="00740AFF" w:rsidP="00C01E13">
            <w:pPr>
              <w:pStyle w:val="a3"/>
              <w:spacing w:line="276" w:lineRule="auto"/>
              <w:ind w:left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рамках освоения ПМ.05</w:t>
            </w:r>
          </w:p>
        </w:tc>
        <w:tc>
          <w:tcPr>
            <w:tcW w:w="7405" w:type="dxa"/>
          </w:tcPr>
          <w:p w:rsidR="00740AFF" w:rsidRPr="00FC5116" w:rsidRDefault="00740AFF" w:rsidP="00C01E13">
            <w:pPr>
              <w:spacing w:line="276" w:lineRule="auto"/>
              <w:jc w:val="left"/>
            </w:pPr>
            <w:r>
              <w:rPr>
                <w:rFonts w:cs="Times New Roman"/>
                <w:szCs w:val="28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242" w:type="dxa"/>
          </w:tcPr>
          <w:p w:rsidR="00740AFF" w:rsidRDefault="003144E7" w:rsidP="00216F9A">
            <w:pPr>
              <w:pStyle w:val="a3"/>
              <w:spacing w:line="276" w:lineRule="auto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</w:tr>
      <w:tr w:rsidR="00C01E13" w:rsidRPr="00430DA8" w:rsidTr="00C01E13">
        <w:tc>
          <w:tcPr>
            <w:tcW w:w="8789" w:type="dxa"/>
            <w:gridSpan w:val="2"/>
          </w:tcPr>
          <w:p w:rsidR="00C01E13" w:rsidRDefault="00C01E13" w:rsidP="00C01E13">
            <w:pPr>
              <w:pStyle w:val="a3"/>
              <w:ind w:left="0"/>
              <w:jc w:val="left"/>
              <w:rPr>
                <w:rFonts w:cs="Times New Roman"/>
                <w:szCs w:val="28"/>
              </w:rPr>
            </w:pPr>
            <w:r w:rsidRPr="00740AFF">
              <w:rPr>
                <w:rFonts w:cs="Times New Roman"/>
                <w:szCs w:val="28"/>
              </w:rPr>
              <w:t xml:space="preserve">Преддипломная практика </w:t>
            </w:r>
          </w:p>
          <w:p w:rsidR="00C01E13" w:rsidRDefault="00C01E13" w:rsidP="00C01E13">
            <w:pPr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1242" w:type="dxa"/>
          </w:tcPr>
          <w:p w:rsidR="00C01E13" w:rsidRDefault="00C01E13" w:rsidP="00216F9A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</w:t>
            </w:r>
          </w:p>
        </w:tc>
      </w:tr>
    </w:tbl>
    <w:p w:rsidR="000B185C" w:rsidRPr="00430DA8" w:rsidRDefault="000B185C" w:rsidP="00216F9A">
      <w:pPr>
        <w:pStyle w:val="a3"/>
        <w:spacing w:after="0"/>
        <w:ind w:left="0"/>
        <w:rPr>
          <w:rFonts w:cs="Times New Roman"/>
          <w:szCs w:val="28"/>
          <w:highlight w:val="yellow"/>
        </w:rPr>
      </w:pPr>
    </w:p>
    <w:p w:rsidR="000B185C" w:rsidRPr="00364108" w:rsidRDefault="000B185C" w:rsidP="00216F9A">
      <w:pPr>
        <w:pStyle w:val="a3"/>
        <w:spacing w:after="0"/>
        <w:ind w:left="0"/>
        <w:rPr>
          <w:rFonts w:cs="Times New Roman"/>
          <w:szCs w:val="28"/>
        </w:rPr>
      </w:pPr>
    </w:p>
    <w:p w:rsidR="00EB3068" w:rsidRPr="00835A45" w:rsidRDefault="00835A45" w:rsidP="00C01E13">
      <w:pPr>
        <w:spacing w:befor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caps/>
          <w:szCs w:val="28"/>
        </w:rPr>
        <w:br w:type="page"/>
      </w:r>
      <w:r w:rsidR="00852C72">
        <w:rPr>
          <w:rFonts w:cs="Times New Roman"/>
          <w:b/>
          <w:caps/>
          <w:szCs w:val="28"/>
        </w:rPr>
        <w:lastRenderedPageBreak/>
        <w:t xml:space="preserve">3. </w:t>
      </w:r>
      <w:r w:rsidR="00EB3068" w:rsidRPr="00835A45">
        <w:rPr>
          <w:rFonts w:cs="Times New Roman"/>
          <w:b/>
          <w:szCs w:val="28"/>
        </w:rPr>
        <w:t>СТРУКТУРА И СОДЕРЖАНИЕ ПРОГРАММЫ ПРАКТИКИ</w:t>
      </w:r>
    </w:p>
    <w:p w:rsidR="00211E55" w:rsidRPr="00211E55" w:rsidRDefault="00211E55" w:rsidP="00211E55">
      <w:pPr>
        <w:ind w:firstLine="708"/>
        <w:rPr>
          <w:b/>
          <w:szCs w:val="28"/>
        </w:rPr>
      </w:pPr>
      <w:r w:rsidRPr="00211E55">
        <w:rPr>
          <w:b/>
          <w:szCs w:val="28"/>
        </w:rPr>
        <w:t>3.1 Содержание обучения преддипломн</w:t>
      </w:r>
      <w:r>
        <w:rPr>
          <w:b/>
          <w:szCs w:val="28"/>
        </w:rPr>
        <w:t>о</w:t>
      </w:r>
      <w:r w:rsidRPr="00211E55">
        <w:rPr>
          <w:b/>
          <w:szCs w:val="28"/>
        </w:rPr>
        <w:t>й практики</w:t>
      </w:r>
    </w:p>
    <w:p w:rsidR="00C94E25" w:rsidRPr="00216F9A" w:rsidRDefault="00430DA8" w:rsidP="00216F9A">
      <w:pPr>
        <w:ind w:firstLine="708"/>
      </w:pPr>
      <w:r w:rsidRPr="00501DE2">
        <w:rPr>
          <w:szCs w:val="28"/>
        </w:rPr>
        <w:t>Содержание практики определяется требованиями к уровню подготовки специалистов, определенными в</w:t>
      </w:r>
      <w:r>
        <w:rPr>
          <w:szCs w:val="28"/>
        </w:rPr>
        <w:t>о ФГОС СПО по специальности</w:t>
      </w:r>
      <w:r w:rsidR="00880666">
        <w:rPr>
          <w:szCs w:val="28"/>
        </w:rPr>
        <w:t xml:space="preserve">, </w:t>
      </w:r>
      <w:r w:rsidR="00C94E25" w:rsidRPr="00AC527B">
        <w:rPr>
          <w:szCs w:val="28"/>
        </w:rPr>
        <w:t xml:space="preserve">темой ВКР и должно соответствовать индивидуальному заданию, разработанному руководителем практики от </w:t>
      </w:r>
      <w:r w:rsidR="00C94E25">
        <w:rPr>
          <w:szCs w:val="28"/>
        </w:rPr>
        <w:t>колледжа</w:t>
      </w:r>
      <w:r w:rsidR="00C94E25" w:rsidRPr="00AC527B">
        <w:rPr>
          <w:szCs w:val="28"/>
        </w:rPr>
        <w:t>.</w:t>
      </w:r>
      <w:r w:rsidR="0088161B">
        <w:rPr>
          <w:szCs w:val="28"/>
        </w:rPr>
        <w:t xml:space="preserve"> </w:t>
      </w:r>
      <w:r w:rsidR="00C94E25" w:rsidRPr="00BA5314">
        <w:t xml:space="preserve">При этом преддипломная практика должна осуществляться  в областях профессиональной деятельности выпускников, предусмотренных ФГОС: </w:t>
      </w:r>
      <w:r w:rsidR="00216F9A">
        <w:t>организация и проведение работ по проектированию художественно-технической, предметно-пространственной, производственной и социально-культурной среды, максимально приспособленной к нуждам различных категорий потребителей;</w:t>
      </w:r>
    </w:p>
    <w:p w:rsidR="00C94E25" w:rsidRPr="00AC527B" w:rsidRDefault="00C94E25" w:rsidP="00216F9A">
      <w:pPr>
        <w:widowControl w:val="0"/>
        <w:ind w:firstLine="720"/>
      </w:pPr>
      <w:r w:rsidRPr="00AC527B">
        <w:t>Во время преддипломной практики не достаточно только собрать материал, необходимый для написания ВКР. Практикант дол</w:t>
      </w:r>
      <w:r w:rsidRPr="00AC527B">
        <w:softHyphen/>
        <w:t>жен обязательно детально изучить информационные источники по теме ВКР. Творческая проработка подобранной информации по теме ВКР позволяет не только всесторонне осветить основные теоре</w:t>
      </w:r>
      <w:r w:rsidRPr="00AC527B">
        <w:softHyphen/>
        <w:t>тические вопросы темы,  но и собрать обширный  практический материал.  В</w:t>
      </w:r>
      <w:r w:rsidRPr="00AC527B">
        <w:rPr>
          <w:szCs w:val="28"/>
        </w:rPr>
        <w:t xml:space="preserve"> целях закрепления и углубления теоретических знаний и приобретения практических навыков студент должен тщательно проработать и изучить нормативные документы по теме ВКР, а также </w:t>
      </w:r>
      <w:r>
        <w:rPr>
          <w:szCs w:val="28"/>
        </w:rPr>
        <w:t>используемые в профессиональной сфере деятельности</w:t>
      </w:r>
      <w:r w:rsidRPr="00AC527B">
        <w:rPr>
          <w:szCs w:val="28"/>
        </w:rPr>
        <w:t xml:space="preserve"> средства программного обеспечения.</w:t>
      </w:r>
    </w:p>
    <w:p w:rsidR="00C94E25" w:rsidRDefault="00C94E25" w:rsidP="00216F9A">
      <w:pPr>
        <w:widowControl w:val="0"/>
        <w:ind w:firstLine="851"/>
      </w:pPr>
      <w:r w:rsidRPr="00AC527B">
        <w:t xml:space="preserve">Очень важно во время прохождения преддипломной практики  выявить </w:t>
      </w:r>
      <w:r>
        <w:t>требования заказчика</w:t>
      </w:r>
      <w:r w:rsidRPr="00AC527B">
        <w:t>.</w:t>
      </w:r>
    </w:p>
    <w:p w:rsidR="003F2188" w:rsidRDefault="00C94E25" w:rsidP="003F2188">
      <w:pPr>
        <w:ind w:firstLine="567"/>
        <w:rPr>
          <w:szCs w:val="28"/>
        </w:rPr>
      </w:pPr>
      <w:r w:rsidRPr="00AC527B">
        <w:rPr>
          <w:szCs w:val="28"/>
        </w:rPr>
        <w:t xml:space="preserve">Преддипломная практика будет более результативной, если студент заблаговременно подготовит список конкретных вопросов, на которые желательно получить ответы во время практики. </w:t>
      </w:r>
    </w:p>
    <w:p w:rsidR="003F2188" w:rsidRDefault="003F2188" w:rsidP="003F2188">
      <w:pPr>
        <w:ind w:firstLine="567"/>
        <w:rPr>
          <w:szCs w:val="28"/>
        </w:rPr>
      </w:pPr>
    </w:p>
    <w:p w:rsidR="003F2188" w:rsidRDefault="003F2188" w:rsidP="003F2188">
      <w:pPr>
        <w:ind w:firstLine="567"/>
        <w:rPr>
          <w:szCs w:val="28"/>
        </w:rPr>
      </w:pPr>
    </w:p>
    <w:p w:rsidR="00211E55" w:rsidRDefault="00211E55" w:rsidP="003F2188">
      <w:pPr>
        <w:ind w:firstLine="567"/>
        <w:rPr>
          <w:szCs w:val="28"/>
        </w:rPr>
      </w:pPr>
    </w:p>
    <w:p w:rsidR="00C01E13" w:rsidRPr="00E27EF2" w:rsidRDefault="00C01E13" w:rsidP="003F2188">
      <w:pPr>
        <w:ind w:firstLine="567"/>
        <w:rPr>
          <w:szCs w:val="28"/>
        </w:rPr>
      </w:pPr>
    </w:p>
    <w:p w:rsidR="00BC2AD3" w:rsidRPr="00722052" w:rsidRDefault="00EB3068" w:rsidP="00C01E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  <w:caps/>
          <w:color w:val="auto"/>
        </w:rPr>
      </w:pPr>
      <w:r w:rsidRPr="00652827">
        <w:rPr>
          <w:rFonts w:ascii="Times New Roman" w:hAnsi="Times New Roman"/>
          <w:caps/>
          <w:color w:val="auto"/>
        </w:rPr>
        <w:lastRenderedPageBreak/>
        <w:t>4. условия реализации программы практики</w:t>
      </w:r>
    </w:p>
    <w:p w:rsidR="00EC5A9E" w:rsidRPr="00EC5A9E" w:rsidRDefault="00EC5A9E" w:rsidP="00216F9A">
      <w:pPr>
        <w:ind w:firstLine="567"/>
        <w:rPr>
          <w:b/>
          <w:szCs w:val="28"/>
        </w:rPr>
      </w:pPr>
      <w:r w:rsidRPr="00EC5A9E">
        <w:rPr>
          <w:b/>
          <w:szCs w:val="28"/>
        </w:rPr>
        <w:t xml:space="preserve">4.1. Требования к минимальному материально-техническому обеспечению. </w:t>
      </w:r>
    </w:p>
    <w:p w:rsidR="00EC5A9E" w:rsidRPr="00722052" w:rsidRDefault="00722052" w:rsidP="00C01E13">
      <w:pPr>
        <w:pStyle w:val="aa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Реализация программы преддиплом</w:t>
      </w:r>
      <w:r w:rsidRPr="00E93AF5">
        <w:rPr>
          <w:sz w:val="28"/>
          <w:szCs w:val="28"/>
        </w:rPr>
        <w:t xml:space="preserve">ной практики предполагает </w:t>
      </w:r>
      <w:r>
        <w:rPr>
          <w:bCs/>
          <w:sz w:val="28"/>
          <w:szCs w:val="28"/>
        </w:rPr>
        <w:t>наличие базы. Б</w:t>
      </w:r>
      <w:r>
        <w:rPr>
          <w:sz w:val="28"/>
          <w:szCs w:val="28"/>
        </w:rPr>
        <w:t xml:space="preserve">азой практики является </w:t>
      </w:r>
      <w:r w:rsidR="0088161B" w:rsidRPr="0088161B">
        <w:rPr>
          <w:sz w:val="28"/>
          <w:szCs w:val="28"/>
        </w:rPr>
        <w:t>ГАПОУ  МО «Губернский  колледж»</w:t>
      </w:r>
      <w:r w:rsidR="0088161B">
        <w:t xml:space="preserve"> </w:t>
      </w:r>
      <w:r>
        <w:rPr>
          <w:sz w:val="28"/>
          <w:szCs w:val="28"/>
        </w:rPr>
        <w:t xml:space="preserve">а также организации города и района, </w:t>
      </w:r>
      <w:r w:rsidRPr="00E93AF5">
        <w:rPr>
          <w:sz w:val="28"/>
          <w:szCs w:val="28"/>
        </w:rPr>
        <w:t xml:space="preserve">закрепленные приказом директора </w:t>
      </w:r>
      <w:r w:rsidR="0088161B" w:rsidRPr="0088161B">
        <w:rPr>
          <w:sz w:val="28"/>
          <w:szCs w:val="28"/>
        </w:rPr>
        <w:t>ГАПОУ  МО «Губернский  колледж»</w:t>
      </w:r>
      <w:r w:rsidR="0088161B">
        <w:t xml:space="preserve">, </w:t>
      </w:r>
      <w:r w:rsidRPr="00E93AF5">
        <w:rPr>
          <w:sz w:val="28"/>
          <w:szCs w:val="28"/>
        </w:rPr>
        <w:t xml:space="preserve">договором о профессиональной практической подготовке между </w:t>
      </w:r>
      <w:r w:rsidR="0088161B" w:rsidRPr="0088161B">
        <w:rPr>
          <w:sz w:val="28"/>
          <w:szCs w:val="28"/>
        </w:rPr>
        <w:t>ГАПОУ  МО «Губернский  колледж»</w:t>
      </w:r>
      <w:r w:rsidR="0088161B">
        <w:t xml:space="preserve"> </w:t>
      </w:r>
      <w:r w:rsidRPr="00E93AF5">
        <w:rPr>
          <w:sz w:val="28"/>
          <w:szCs w:val="28"/>
        </w:rPr>
        <w:t xml:space="preserve">и </w:t>
      </w:r>
      <w:r>
        <w:rPr>
          <w:sz w:val="28"/>
          <w:szCs w:val="28"/>
        </w:rPr>
        <w:t>базами практики</w:t>
      </w:r>
      <w:r w:rsidRPr="00E93AF5">
        <w:rPr>
          <w:sz w:val="28"/>
          <w:szCs w:val="28"/>
        </w:rPr>
        <w:t xml:space="preserve">. </w:t>
      </w:r>
    </w:p>
    <w:p w:rsidR="00EC5A9E" w:rsidRPr="00EC5A9E" w:rsidRDefault="00EC5A9E" w:rsidP="00C01E13">
      <w:pPr>
        <w:spacing w:before="0" w:after="0" w:line="240" w:lineRule="auto"/>
        <w:ind w:firstLine="567"/>
        <w:rPr>
          <w:b/>
          <w:szCs w:val="28"/>
        </w:rPr>
      </w:pPr>
      <w:r w:rsidRPr="00EC5A9E">
        <w:rPr>
          <w:b/>
          <w:szCs w:val="28"/>
        </w:rPr>
        <w:t>4.2. Общие требования к организации и проведению преддипломной практики.</w:t>
      </w:r>
    </w:p>
    <w:p w:rsidR="00EC5A9E" w:rsidRDefault="00EC5A9E" w:rsidP="00C01E13">
      <w:pPr>
        <w:pStyle w:val="310"/>
        <w:ind w:left="0" w:firstLine="567"/>
        <w:rPr>
          <w:szCs w:val="28"/>
        </w:rPr>
      </w:pPr>
      <w:r w:rsidRPr="00ED3EC7">
        <w:rPr>
          <w:szCs w:val="28"/>
        </w:rPr>
        <w:t>Базами практики могут являться у</w:t>
      </w:r>
      <w:r>
        <w:rPr>
          <w:szCs w:val="28"/>
        </w:rPr>
        <w:t>чреждения (орг</w:t>
      </w:r>
      <w:r w:rsidR="00216F9A">
        <w:rPr>
          <w:szCs w:val="28"/>
        </w:rPr>
        <w:t>анизации) разных типов и видов</w:t>
      </w:r>
      <w:r w:rsidRPr="00AB2C78">
        <w:rPr>
          <w:szCs w:val="28"/>
        </w:rPr>
        <w:t>, которые соответствуют необходимым условиям для организации и проведения практики по профилю специально</w:t>
      </w:r>
      <w:r>
        <w:rPr>
          <w:szCs w:val="28"/>
        </w:rPr>
        <w:t xml:space="preserve">сти. </w:t>
      </w:r>
    </w:p>
    <w:p w:rsidR="00EC5A9E" w:rsidRPr="00AB2C78" w:rsidRDefault="00EC5A9E" w:rsidP="00C01E13">
      <w:pPr>
        <w:pStyle w:val="310"/>
        <w:ind w:left="0" w:firstLine="567"/>
        <w:rPr>
          <w:szCs w:val="28"/>
        </w:rPr>
      </w:pPr>
      <w:r w:rsidRPr="00AB2C78">
        <w:rPr>
          <w:szCs w:val="28"/>
        </w:rPr>
        <w:t xml:space="preserve">Закрепление баз практики осуществляется на основе договоров с учреждениями независимо от их организационно-правовых форм.  </w:t>
      </w:r>
    </w:p>
    <w:p w:rsidR="00EC5A9E" w:rsidRDefault="00EC5A9E" w:rsidP="00C01E13">
      <w:pPr>
        <w:spacing w:before="0" w:after="0" w:line="240" w:lineRule="auto"/>
        <w:ind w:firstLine="567"/>
        <w:rPr>
          <w:szCs w:val="28"/>
        </w:rPr>
      </w:pPr>
      <w:r w:rsidRPr="00851BE0">
        <w:rPr>
          <w:szCs w:val="28"/>
        </w:rPr>
        <w:t xml:space="preserve">Студенты могут быть направлены на преддипломную практику в </w:t>
      </w:r>
      <w:r w:rsidRPr="00981A91">
        <w:rPr>
          <w:szCs w:val="28"/>
        </w:rPr>
        <w:t>орган</w:t>
      </w:r>
      <w:r>
        <w:rPr>
          <w:szCs w:val="28"/>
        </w:rPr>
        <w:t>и</w:t>
      </w:r>
      <w:r w:rsidRPr="00981A91">
        <w:rPr>
          <w:szCs w:val="28"/>
        </w:rPr>
        <w:t xml:space="preserve">зации по месту последующего трудоустройства, по месту жительства в соответствии с предоставленным </w:t>
      </w:r>
      <w:r>
        <w:rPr>
          <w:szCs w:val="28"/>
        </w:rPr>
        <w:t xml:space="preserve">персональным </w:t>
      </w:r>
      <w:r w:rsidRPr="00981A91">
        <w:rPr>
          <w:szCs w:val="28"/>
        </w:rPr>
        <w:t>вызовом</w:t>
      </w:r>
      <w:r>
        <w:rPr>
          <w:szCs w:val="28"/>
        </w:rPr>
        <w:t xml:space="preserve">. </w:t>
      </w:r>
    </w:p>
    <w:p w:rsidR="00EC5A9E" w:rsidRDefault="00EC5A9E" w:rsidP="00C01E13">
      <w:pPr>
        <w:spacing w:before="0" w:after="0" w:line="240" w:lineRule="auto"/>
        <w:ind w:firstLine="567"/>
        <w:rPr>
          <w:szCs w:val="28"/>
        </w:rPr>
      </w:pPr>
      <w:r w:rsidRPr="00981A91">
        <w:rPr>
          <w:szCs w:val="28"/>
        </w:rPr>
        <w:t xml:space="preserve">Организацию и руководство преддипломной практикой осуществляют руководители практики от </w:t>
      </w:r>
      <w:r>
        <w:rPr>
          <w:szCs w:val="28"/>
        </w:rPr>
        <w:t xml:space="preserve">колледжа </w:t>
      </w:r>
      <w:r w:rsidRPr="00981A91">
        <w:rPr>
          <w:szCs w:val="28"/>
        </w:rPr>
        <w:t xml:space="preserve"> и от</w:t>
      </w:r>
      <w:r>
        <w:rPr>
          <w:szCs w:val="28"/>
        </w:rPr>
        <w:t xml:space="preserve"> учреждения (</w:t>
      </w:r>
      <w:r w:rsidRPr="00981A91">
        <w:rPr>
          <w:szCs w:val="28"/>
        </w:rPr>
        <w:t>организации</w:t>
      </w:r>
      <w:r>
        <w:rPr>
          <w:szCs w:val="28"/>
        </w:rPr>
        <w:t>)</w:t>
      </w:r>
      <w:r w:rsidRPr="00981A91">
        <w:rPr>
          <w:szCs w:val="28"/>
        </w:rPr>
        <w:t>.</w:t>
      </w:r>
    </w:p>
    <w:p w:rsidR="005A1385" w:rsidRDefault="00EC5A9E" w:rsidP="00C01E13">
      <w:pPr>
        <w:spacing w:before="0" w:after="0" w:line="240" w:lineRule="auto"/>
        <w:ind w:firstLine="567"/>
      </w:pPr>
      <w:r>
        <w:t>Сопровождение преддипломной практики</w:t>
      </w:r>
      <w:r w:rsidRPr="00666CD9">
        <w:t xml:space="preserve"> наряду с руководителями практики осуществляют преподаватели</w:t>
      </w:r>
      <w:r w:rsidR="00A3151D">
        <w:t xml:space="preserve">  МДК и профессиональных модулей</w:t>
      </w:r>
      <w:r w:rsidRPr="00666CD9">
        <w:t>.</w:t>
      </w:r>
    </w:p>
    <w:p w:rsidR="000F7E2F" w:rsidRDefault="000F7E2F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  <w:r w:rsidRPr="00AC527B">
        <w:rPr>
          <w:rFonts w:eastAsia="Times New Roman" w:cs="Times New Roman"/>
          <w:szCs w:val="28"/>
        </w:rPr>
        <w:t>К прохождению преддипломной практики допускаются студенты, прослушавшие теоретический курс, прошедшие производственную практику и успешно сдавшие все предусмотренные учебным планом формы контроля (экзамены, зачеты и курсовые работы). Студенты, имеющие стаж практической работы (работающие) по профилю подготовки, на преддипломную практику направляются в установленном порядке.</w:t>
      </w:r>
    </w:p>
    <w:p w:rsidR="000F7E2F" w:rsidRPr="00AC527B" w:rsidRDefault="000F7E2F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  <w:r w:rsidRPr="00AC527B">
        <w:rPr>
          <w:rFonts w:eastAsia="Times New Roman" w:cs="Times New Roman"/>
          <w:szCs w:val="28"/>
        </w:rPr>
        <w:t>До начала практики студент совместно с руково</w:t>
      </w:r>
      <w:r>
        <w:rPr>
          <w:rFonts w:eastAsia="Times New Roman" w:cs="Times New Roman"/>
          <w:szCs w:val="28"/>
        </w:rPr>
        <w:t xml:space="preserve">дителем практики от  колледжа </w:t>
      </w:r>
      <w:r w:rsidRPr="00AC527B">
        <w:rPr>
          <w:rFonts w:eastAsia="Times New Roman" w:cs="Times New Roman"/>
          <w:szCs w:val="28"/>
        </w:rPr>
        <w:t xml:space="preserve"> составляют календарный план прохождения практики. В нем в обязательном порядке должна быть отражена программа практики, а также учтена специфика места прохождения практики. Календарный план составляется для каждого студента отдельно применительно к конкретным условиям места прохождения практики и включает все виды работ, которые надлежит выполнить студенту. </w:t>
      </w:r>
    </w:p>
    <w:p w:rsidR="000F7E2F" w:rsidRDefault="000F7E2F" w:rsidP="00C01E13">
      <w:pPr>
        <w:widowControl w:val="0"/>
        <w:spacing w:before="0" w:after="0" w:line="240" w:lineRule="auto"/>
        <w:ind w:firstLine="709"/>
        <w:rPr>
          <w:rFonts w:eastAsia="Times New Roman" w:cs="Times New Roman"/>
        </w:rPr>
      </w:pPr>
      <w:r w:rsidRPr="00AC527B">
        <w:rPr>
          <w:rFonts w:eastAsia="Times New Roman" w:cs="Times New Roman"/>
        </w:rPr>
        <w:t xml:space="preserve">График прохождения преддипломной практики следует построить так, чтобы на изучение вопросов, связанных с темой </w:t>
      </w:r>
      <w:r>
        <w:rPr>
          <w:rFonts w:eastAsia="Times New Roman" w:cs="Times New Roman"/>
        </w:rPr>
        <w:t>дипломного проекта</w:t>
      </w:r>
      <w:r w:rsidRPr="00AC527B">
        <w:rPr>
          <w:rFonts w:eastAsia="Times New Roman" w:cs="Times New Roman"/>
        </w:rPr>
        <w:t>, был отведен максимум времени.</w:t>
      </w:r>
    </w:p>
    <w:p w:rsidR="000F7E2F" w:rsidRPr="00E27EF2" w:rsidRDefault="000F7E2F" w:rsidP="00C01E13">
      <w:pPr>
        <w:widowControl w:val="0"/>
        <w:spacing w:before="0" w:after="0" w:line="240" w:lineRule="auto"/>
        <w:ind w:firstLine="709"/>
        <w:rPr>
          <w:rFonts w:eastAsia="Times New Roman" w:cs="Times New Roman"/>
        </w:rPr>
      </w:pPr>
      <w:r w:rsidRPr="00E27EF2">
        <w:rPr>
          <w:rFonts w:eastAsia="Times New Roman" w:cs="Times New Roman"/>
        </w:rPr>
        <w:t>Примерное распределение времени преддипломной практики представлено в таблице</w:t>
      </w:r>
      <w:r w:rsidR="00216F9A" w:rsidRPr="00E27EF2">
        <w:rPr>
          <w:rFonts w:eastAsia="Times New Roman" w:cs="Times New Roman"/>
        </w:rPr>
        <w:t xml:space="preserve"> 1</w:t>
      </w:r>
      <w:r w:rsidRPr="00E27EF2">
        <w:rPr>
          <w:rFonts w:eastAsia="Times New Roman" w:cs="Times New Roman"/>
        </w:rPr>
        <w:t>.</w:t>
      </w:r>
    </w:p>
    <w:p w:rsidR="000F7E2F" w:rsidRPr="00AC527B" w:rsidRDefault="000F7E2F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  <w:r w:rsidRPr="00AC527B">
        <w:rPr>
          <w:rFonts w:eastAsia="Times New Roman" w:cs="Times New Roman"/>
          <w:szCs w:val="28"/>
        </w:rPr>
        <w:t>П</w:t>
      </w:r>
      <w:r>
        <w:rPr>
          <w:rFonts w:eastAsia="Times New Roman" w:cs="Times New Roman"/>
          <w:szCs w:val="28"/>
        </w:rPr>
        <w:t xml:space="preserve">еред прохождением </w:t>
      </w:r>
      <w:r w:rsidRPr="00AC527B">
        <w:rPr>
          <w:rFonts w:eastAsia="Times New Roman" w:cs="Times New Roman"/>
          <w:szCs w:val="28"/>
        </w:rPr>
        <w:t>практики студент должен:</w:t>
      </w:r>
    </w:p>
    <w:p w:rsidR="000F7E2F" w:rsidRPr="00AC527B" w:rsidRDefault="000F7E2F" w:rsidP="00C01E13">
      <w:pPr>
        <w:widowControl w:val="0"/>
        <w:shd w:val="clear" w:color="auto" w:fill="FFFFFF"/>
        <w:spacing w:before="0" w:after="0" w:line="240" w:lineRule="auto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- </w:t>
      </w:r>
      <w:r w:rsidRPr="00AC527B">
        <w:rPr>
          <w:rFonts w:eastAsia="Times New Roman" w:cs="Times New Roman"/>
          <w:szCs w:val="28"/>
        </w:rPr>
        <w:t>в обязательном порядке пройти инструктаж по технике безопасности;</w:t>
      </w:r>
    </w:p>
    <w:p w:rsidR="000F7E2F" w:rsidRPr="00AC527B" w:rsidRDefault="000F7E2F" w:rsidP="00C01E13">
      <w:pPr>
        <w:widowControl w:val="0"/>
        <w:shd w:val="clear" w:color="auto" w:fill="FFFFFF"/>
        <w:spacing w:before="0" w:after="0" w:line="240" w:lineRule="auto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lastRenderedPageBreak/>
        <w:t xml:space="preserve">- </w:t>
      </w:r>
      <w:r w:rsidRPr="00AC527B">
        <w:rPr>
          <w:rFonts w:eastAsia="Times New Roman" w:cs="Times New Roman"/>
          <w:szCs w:val="28"/>
        </w:rPr>
        <w:t>ознакомиться с программой преддипломной практики;</w:t>
      </w:r>
    </w:p>
    <w:p w:rsidR="000F7E2F" w:rsidRDefault="000F7E2F" w:rsidP="00C01E13">
      <w:pPr>
        <w:widowControl w:val="0"/>
        <w:shd w:val="clear" w:color="auto" w:fill="FFFFFF"/>
        <w:spacing w:before="0" w:after="0" w:line="240" w:lineRule="auto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- </w:t>
      </w:r>
      <w:r w:rsidRPr="00AC527B">
        <w:rPr>
          <w:rFonts w:eastAsia="Times New Roman" w:cs="Times New Roman"/>
          <w:szCs w:val="28"/>
        </w:rPr>
        <w:t xml:space="preserve">взять </w:t>
      </w:r>
      <w:r>
        <w:rPr>
          <w:rFonts w:eastAsia="Times New Roman" w:cs="Times New Roman"/>
          <w:szCs w:val="28"/>
        </w:rPr>
        <w:t xml:space="preserve">индивидуальное </w:t>
      </w:r>
      <w:r w:rsidRPr="00AC527B">
        <w:rPr>
          <w:rFonts w:eastAsia="Times New Roman" w:cs="Times New Roman"/>
          <w:szCs w:val="28"/>
        </w:rPr>
        <w:t>задание на практику у ру</w:t>
      </w:r>
      <w:r>
        <w:rPr>
          <w:rFonts w:eastAsia="Times New Roman" w:cs="Times New Roman"/>
          <w:szCs w:val="28"/>
        </w:rPr>
        <w:t>ководителя практики от колледжа</w:t>
      </w:r>
      <w:r w:rsidRPr="00AC527B">
        <w:rPr>
          <w:rFonts w:eastAsia="Times New Roman" w:cs="Times New Roman"/>
          <w:szCs w:val="28"/>
        </w:rPr>
        <w:t xml:space="preserve">, согласовать с ним время, место </w:t>
      </w:r>
      <w:r>
        <w:rPr>
          <w:rFonts w:eastAsia="Times New Roman" w:cs="Times New Roman"/>
          <w:szCs w:val="28"/>
        </w:rPr>
        <w:t>и способ получения консультаций, в  том числе его электронный адрес;</w:t>
      </w:r>
    </w:p>
    <w:p w:rsidR="00C01E13" w:rsidRDefault="00C01E13" w:rsidP="00C01E13">
      <w:pPr>
        <w:widowControl w:val="0"/>
        <w:shd w:val="clear" w:color="auto" w:fill="FFFFFF"/>
        <w:tabs>
          <w:tab w:val="left" w:pos="5530"/>
        </w:tabs>
        <w:spacing w:before="0" w:after="0" w:line="240" w:lineRule="auto"/>
        <w:rPr>
          <w:rFonts w:eastAsia="Times New Roman" w:cs="Times New Roman"/>
          <w:spacing w:val="20"/>
          <w:szCs w:val="28"/>
        </w:rPr>
      </w:pPr>
    </w:p>
    <w:p w:rsidR="00C01E13" w:rsidRDefault="000F7E2F" w:rsidP="00C01E13">
      <w:pPr>
        <w:widowControl w:val="0"/>
        <w:shd w:val="clear" w:color="auto" w:fill="FFFFFF"/>
        <w:tabs>
          <w:tab w:val="left" w:pos="5530"/>
        </w:tabs>
        <w:spacing w:before="0" w:after="0" w:line="240" w:lineRule="auto"/>
        <w:rPr>
          <w:rFonts w:eastAsia="Times New Roman" w:cs="Times New Roman"/>
          <w:szCs w:val="28"/>
        </w:rPr>
      </w:pPr>
      <w:r w:rsidRPr="001A6B73">
        <w:rPr>
          <w:rFonts w:eastAsia="Times New Roman" w:cs="Times New Roman"/>
          <w:spacing w:val="20"/>
          <w:szCs w:val="28"/>
        </w:rPr>
        <w:t>Таблица</w:t>
      </w:r>
      <w:r w:rsidR="00216F9A">
        <w:rPr>
          <w:rFonts w:eastAsia="Times New Roman" w:cs="Times New Roman"/>
          <w:szCs w:val="28"/>
        </w:rPr>
        <w:t xml:space="preserve"> 1.</w:t>
      </w:r>
      <w:r>
        <w:rPr>
          <w:rFonts w:eastAsia="Times New Roman" w:cs="Times New Roman"/>
          <w:szCs w:val="28"/>
        </w:rPr>
        <w:t xml:space="preserve">   Примерное распределение времени по видам работ</w:t>
      </w:r>
      <w:r w:rsidR="00211E55">
        <w:rPr>
          <w:rFonts w:eastAsia="Times New Roman" w:cs="Times New Roman"/>
          <w:szCs w:val="28"/>
        </w:rPr>
        <w:t xml:space="preserve"> </w:t>
      </w:r>
    </w:p>
    <w:p w:rsidR="000F7E2F" w:rsidRDefault="00211E55" w:rsidP="00C01E13">
      <w:pPr>
        <w:widowControl w:val="0"/>
        <w:shd w:val="clear" w:color="auto" w:fill="FFFFFF"/>
        <w:tabs>
          <w:tab w:val="left" w:pos="5530"/>
        </w:tabs>
        <w:spacing w:before="0" w:after="0" w:line="240" w:lineRule="auto"/>
        <w:jc w:val="center"/>
        <w:rPr>
          <w:rFonts w:eastAsia="Times New Roman" w:cs="Times New Roman"/>
          <w:szCs w:val="28"/>
          <w:u w:val="single"/>
        </w:rPr>
      </w:pPr>
      <w:r>
        <w:rPr>
          <w:rFonts w:eastAsia="Times New Roman" w:cs="Times New Roman"/>
          <w:szCs w:val="28"/>
        </w:rPr>
        <w:t>отрасли</w:t>
      </w:r>
      <w:r w:rsidR="00F66661">
        <w:rPr>
          <w:rFonts w:eastAsia="Times New Roman" w:cs="Times New Roman"/>
          <w:szCs w:val="28"/>
        </w:rPr>
        <w:t xml:space="preserve"> </w:t>
      </w:r>
      <w:r w:rsidR="00F66661" w:rsidRPr="00211E55">
        <w:rPr>
          <w:rFonts w:eastAsia="Times New Roman" w:cs="Times New Roman"/>
          <w:szCs w:val="28"/>
          <w:u w:val="single"/>
        </w:rPr>
        <w:t>дизайн среды</w:t>
      </w:r>
    </w:p>
    <w:p w:rsidR="00C01E13" w:rsidRDefault="00C01E13" w:rsidP="00C01E13">
      <w:pPr>
        <w:widowControl w:val="0"/>
        <w:shd w:val="clear" w:color="auto" w:fill="FFFFFF"/>
        <w:tabs>
          <w:tab w:val="left" w:pos="5530"/>
        </w:tabs>
        <w:spacing w:before="0" w:after="0" w:line="240" w:lineRule="auto"/>
        <w:jc w:val="center"/>
        <w:rPr>
          <w:rFonts w:eastAsia="Times New Roman" w:cs="Times New Roman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4"/>
        <w:gridCol w:w="850"/>
      </w:tblGrid>
      <w:tr w:rsidR="00B25E25" w:rsidRPr="00DA6C76" w:rsidTr="00C01E13">
        <w:tc>
          <w:tcPr>
            <w:tcW w:w="9464" w:type="dxa"/>
            <w:shd w:val="clear" w:color="auto" w:fill="auto"/>
          </w:tcPr>
          <w:p w:rsidR="00B25E25" w:rsidRPr="0088161B" w:rsidRDefault="00B25E25" w:rsidP="00C01E13">
            <w:pPr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>Содержание работ преддипломной практики</w:t>
            </w:r>
          </w:p>
        </w:tc>
        <w:tc>
          <w:tcPr>
            <w:tcW w:w="850" w:type="dxa"/>
            <w:shd w:val="clear" w:color="auto" w:fill="auto"/>
          </w:tcPr>
          <w:p w:rsidR="00B25E25" w:rsidRPr="00DA6C76" w:rsidRDefault="00B25E25" w:rsidP="00C01E13">
            <w:pPr>
              <w:widowControl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A6C76">
              <w:rPr>
                <w:rFonts w:eastAsia="Times New Roman" w:cs="Times New Roman"/>
                <w:szCs w:val="28"/>
              </w:rPr>
              <w:t>часы</w:t>
            </w:r>
          </w:p>
        </w:tc>
      </w:tr>
      <w:tr w:rsidR="00B25E25" w:rsidRPr="00CD4FE6" w:rsidTr="00C01E13">
        <w:tc>
          <w:tcPr>
            <w:tcW w:w="9464" w:type="dxa"/>
            <w:shd w:val="clear" w:color="auto" w:fill="auto"/>
          </w:tcPr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Сбор исходных данных для разработки </w:t>
            </w:r>
            <w:proofErr w:type="spellStart"/>
            <w:proofErr w:type="gramStart"/>
            <w:r w:rsidRPr="0088161B">
              <w:rPr>
                <w:rFonts w:cs="Times New Roman"/>
                <w:szCs w:val="28"/>
              </w:rPr>
              <w:t>дизайн-проекта</w:t>
            </w:r>
            <w:proofErr w:type="spellEnd"/>
            <w:proofErr w:type="gramEnd"/>
            <w:r w:rsidRPr="0088161B">
              <w:rPr>
                <w:rFonts w:cs="Times New Roman"/>
                <w:szCs w:val="28"/>
              </w:rPr>
              <w:t xml:space="preserve">:                     </w:t>
            </w:r>
          </w:p>
          <w:p w:rsidR="00B25E25" w:rsidRPr="0088161B" w:rsidRDefault="0088161B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="00B25E25" w:rsidRPr="0088161B">
              <w:rPr>
                <w:rFonts w:cs="Times New Roman"/>
                <w:szCs w:val="28"/>
              </w:rPr>
              <w:t xml:space="preserve"> -анализ потребительского рынка;</w:t>
            </w:r>
          </w:p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-анализ аналогов;</w:t>
            </w:r>
          </w:p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-анализ с</w:t>
            </w:r>
            <w:r w:rsidR="00DA2BF6">
              <w:rPr>
                <w:rFonts w:cs="Times New Roman"/>
                <w:szCs w:val="28"/>
              </w:rPr>
              <w:t>овременных тенденций в дизайне среды</w:t>
            </w:r>
            <w:r w:rsidRPr="0088161B">
              <w:rPr>
                <w:rFonts w:cs="Times New Roman"/>
                <w:szCs w:val="28"/>
              </w:rPr>
              <w:t>;</w:t>
            </w:r>
          </w:p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-анализ технологической подготовки.</w:t>
            </w:r>
          </w:p>
        </w:tc>
        <w:tc>
          <w:tcPr>
            <w:tcW w:w="850" w:type="dxa"/>
            <w:shd w:val="clear" w:color="auto" w:fill="auto"/>
          </w:tcPr>
          <w:p w:rsidR="00B25E25" w:rsidRPr="00CD4FE6" w:rsidRDefault="00B25E25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16 ч</w:t>
            </w:r>
          </w:p>
          <w:p w:rsidR="00B25E25" w:rsidRPr="00CD4FE6" w:rsidRDefault="00B25E25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B25E25" w:rsidRPr="00CD4FE6" w:rsidTr="00C01E13">
        <w:tc>
          <w:tcPr>
            <w:tcW w:w="9464" w:type="dxa"/>
            <w:shd w:val="clear" w:color="auto" w:fill="auto"/>
          </w:tcPr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Обоснование художественного проекта:                                                   </w:t>
            </w:r>
          </w:p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-назначение;</w:t>
            </w:r>
          </w:p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-ценовой сегмент рынка;</w:t>
            </w:r>
          </w:p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-соответствие требованиям моды в дизайне, материалах</w:t>
            </w:r>
            <w:r w:rsidR="00FD0C02">
              <w:rPr>
                <w:rFonts w:cs="Times New Roman"/>
                <w:szCs w:val="28"/>
              </w:rPr>
              <w:t xml:space="preserve">, </w:t>
            </w:r>
            <w:r w:rsidR="00FD0C02" w:rsidRPr="0088161B">
              <w:rPr>
                <w:rFonts w:cs="Times New Roman"/>
                <w:szCs w:val="28"/>
              </w:rPr>
              <w:t>тканях,</w:t>
            </w:r>
            <w:r w:rsidR="00FD0C02">
              <w:rPr>
                <w:rFonts w:cs="Times New Roman"/>
                <w:szCs w:val="28"/>
              </w:rPr>
              <w:t xml:space="preserve"> фурнитуре</w:t>
            </w:r>
            <w:r w:rsidRPr="0088161B">
              <w:rPr>
                <w:rFonts w:cs="Times New Roman"/>
                <w:szCs w:val="28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B25E25" w:rsidRPr="00CD4FE6" w:rsidRDefault="00B25E25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32 ч</w:t>
            </w:r>
          </w:p>
        </w:tc>
      </w:tr>
      <w:tr w:rsidR="00B25E25" w:rsidRPr="00CD4FE6" w:rsidTr="00C01E13">
        <w:tc>
          <w:tcPr>
            <w:tcW w:w="9464" w:type="dxa"/>
            <w:shd w:val="clear" w:color="auto" w:fill="auto"/>
          </w:tcPr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Разработка эскизного проекта:                                                                 </w:t>
            </w:r>
          </w:p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-выполнение фор-эскизов;</w:t>
            </w:r>
          </w:p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-утверждение и отбор эскизного проекта.</w:t>
            </w:r>
          </w:p>
        </w:tc>
        <w:tc>
          <w:tcPr>
            <w:tcW w:w="850" w:type="dxa"/>
            <w:shd w:val="clear" w:color="auto" w:fill="auto"/>
          </w:tcPr>
          <w:p w:rsidR="00B25E25" w:rsidRPr="00CD4FE6" w:rsidRDefault="00B25E25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8 ч</w:t>
            </w:r>
          </w:p>
          <w:p w:rsidR="00B25E25" w:rsidRPr="00CD4FE6" w:rsidRDefault="00B25E25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B25E25" w:rsidRPr="00CD4FE6" w:rsidTr="00C01E13">
        <w:tc>
          <w:tcPr>
            <w:tcW w:w="9464" w:type="dxa"/>
            <w:shd w:val="clear" w:color="auto" w:fill="auto"/>
          </w:tcPr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Подбор дополнительных материалов, фурнитуры.                  </w:t>
            </w:r>
          </w:p>
        </w:tc>
        <w:tc>
          <w:tcPr>
            <w:tcW w:w="850" w:type="dxa"/>
            <w:shd w:val="clear" w:color="auto" w:fill="auto"/>
          </w:tcPr>
          <w:p w:rsidR="00B25E25" w:rsidRPr="00CD4FE6" w:rsidRDefault="00B25E25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8 ч</w:t>
            </w:r>
          </w:p>
        </w:tc>
      </w:tr>
      <w:tr w:rsidR="00B25E25" w:rsidRPr="00CD4FE6" w:rsidTr="00C01E13">
        <w:tc>
          <w:tcPr>
            <w:tcW w:w="9464" w:type="dxa"/>
            <w:shd w:val="clear" w:color="auto" w:fill="auto"/>
          </w:tcPr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Изготовление </w:t>
            </w:r>
            <w:r w:rsidR="00DA2BF6">
              <w:rPr>
                <w:rFonts w:cs="Times New Roman"/>
                <w:szCs w:val="28"/>
              </w:rPr>
              <w:t>проектов</w:t>
            </w:r>
            <w:r w:rsidRPr="0088161B">
              <w:rPr>
                <w:rFonts w:cs="Times New Roman"/>
                <w:szCs w:val="28"/>
              </w:rPr>
              <w:t xml:space="preserve"> изделий в соответствии с технологической последовательностью изготовления</w:t>
            </w:r>
            <w:r w:rsidR="00DA2BF6">
              <w:rPr>
                <w:rFonts w:cs="Times New Roman"/>
                <w:szCs w:val="28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B25E25" w:rsidRPr="00CD4FE6" w:rsidRDefault="00B25E25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48 ч</w:t>
            </w:r>
          </w:p>
        </w:tc>
      </w:tr>
      <w:tr w:rsidR="00B25E25" w:rsidRPr="00CD4FE6" w:rsidTr="00C01E13">
        <w:tc>
          <w:tcPr>
            <w:tcW w:w="9464" w:type="dxa"/>
            <w:shd w:val="clear" w:color="auto" w:fill="auto"/>
          </w:tcPr>
          <w:p w:rsidR="00B25E25" w:rsidRPr="0088161B" w:rsidRDefault="00B25E25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Разработка технического проекта и конфекционной карты              </w:t>
            </w:r>
          </w:p>
        </w:tc>
        <w:tc>
          <w:tcPr>
            <w:tcW w:w="850" w:type="dxa"/>
            <w:shd w:val="clear" w:color="auto" w:fill="auto"/>
          </w:tcPr>
          <w:p w:rsidR="00B25E25" w:rsidRPr="00CD4FE6" w:rsidRDefault="00DA2BF6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  <w:r w:rsidR="00B25E25" w:rsidRPr="00CD4FE6">
              <w:rPr>
                <w:rFonts w:cs="Times New Roman"/>
                <w:szCs w:val="28"/>
              </w:rPr>
              <w:t xml:space="preserve"> ч</w:t>
            </w:r>
          </w:p>
        </w:tc>
      </w:tr>
      <w:tr w:rsidR="00B25E25" w:rsidRPr="00CD4FE6" w:rsidTr="00C01E13">
        <w:tc>
          <w:tcPr>
            <w:tcW w:w="9464" w:type="dxa"/>
            <w:shd w:val="clear" w:color="auto" w:fill="auto"/>
          </w:tcPr>
          <w:p w:rsidR="00B25E25" w:rsidRPr="0088161B" w:rsidRDefault="00B25E25" w:rsidP="00C01E13">
            <w:pPr>
              <w:tabs>
                <w:tab w:val="left" w:pos="426"/>
              </w:tabs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88161B">
              <w:rPr>
                <w:rFonts w:cs="Times New Roman"/>
                <w:szCs w:val="28"/>
              </w:rPr>
              <w:t xml:space="preserve">Разработка электронной презентации                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B25E25" w:rsidRPr="00CD4FE6" w:rsidRDefault="00B25E25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8 ч</w:t>
            </w:r>
          </w:p>
        </w:tc>
      </w:tr>
      <w:tr w:rsidR="00B25E25" w:rsidRPr="00CD4FE6" w:rsidTr="00C01E13">
        <w:tc>
          <w:tcPr>
            <w:tcW w:w="9464" w:type="dxa"/>
            <w:shd w:val="clear" w:color="auto" w:fill="auto"/>
          </w:tcPr>
          <w:p w:rsidR="00B25E25" w:rsidRPr="0088161B" w:rsidRDefault="00B25E25" w:rsidP="00C01E13">
            <w:pPr>
              <w:widowControl w:val="0"/>
              <w:spacing w:before="0"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88161B">
              <w:rPr>
                <w:rFonts w:cs="Times New Roman"/>
                <w:szCs w:val="28"/>
              </w:rPr>
              <w:t>Подготовка отчета по практике</w:t>
            </w:r>
          </w:p>
        </w:tc>
        <w:tc>
          <w:tcPr>
            <w:tcW w:w="850" w:type="dxa"/>
            <w:shd w:val="clear" w:color="auto" w:fill="auto"/>
          </w:tcPr>
          <w:p w:rsidR="00B25E25" w:rsidRPr="00CD4FE6" w:rsidRDefault="00B25E25" w:rsidP="00C01E13">
            <w:pPr>
              <w:widowControl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8 ч</w:t>
            </w:r>
          </w:p>
        </w:tc>
      </w:tr>
      <w:tr w:rsidR="00B25E25" w:rsidRPr="00CD4FE6" w:rsidTr="00C01E13">
        <w:tc>
          <w:tcPr>
            <w:tcW w:w="9464" w:type="dxa"/>
            <w:shd w:val="clear" w:color="auto" w:fill="auto"/>
          </w:tcPr>
          <w:p w:rsidR="00B25E25" w:rsidRPr="003B1C6D" w:rsidRDefault="00B25E25" w:rsidP="00C01E13">
            <w:pPr>
              <w:widowControl w:val="0"/>
              <w:spacing w:before="0"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88161B">
              <w:rPr>
                <w:rFonts w:cs="Times New Roman"/>
                <w:szCs w:val="28"/>
              </w:rPr>
              <w:t>Итого</w:t>
            </w:r>
            <w:r>
              <w:rPr>
                <w:rFonts w:cs="Times New Roman"/>
                <w:b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B25E25" w:rsidRPr="00CD4FE6" w:rsidRDefault="00B25E25" w:rsidP="00C01E13">
            <w:pPr>
              <w:widowControl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144 часа</w:t>
            </w:r>
          </w:p>
        </w:tc>
      </w:tr>
    </w:tbl>
    <w:p w:rsidR="00C01E13" w:rsidRDefault="00C01E13" w:rsidP="00C01E13">
      <w:pPr>
        <w:widowControl w:val="0"/>
        <w:shd w:val="clear" w:color="auto" w:fill="FFFFFF"/>
        <w:tabs>
          <w:tab w:val="left" w:pos="5530"/>
        </w:tabs>
        <w:spacing w:before="0" w:after="0" w:line="240" w:lineRule="auto"/>
        <w:rPr>
          <w:rFonts w:eastAsia="Times New Roman" w:cs="Times New Roman"/>
          <w:spacing w:val="20"/>
          <w:szCs w:val="28"/>
        </w:rPr>
      </w:pPr>
    </w:p>
    <w:p w:rsidR="00C01E13" w:rsidRDefault="00F66661" w:rsidP="00C01E13">
      <w:pPr>
        <w:widowControl w:val="0"/>
        <w:shd w:val="clear" w:color="auto" w:fill="FFFFFF"/>
        <w:tabs>
          <w:tab w:val="left" w:pos="5530"/>
        </w:tabs>
        <w:spacing w:before="0" w:after="0" w:line="240" w:lineRule="auto"/>
        <w:rPr>
          <w:rFonts w:eastAsia="Times New Roman" w:cs="Times New Roman"/>
          <w:szCs w:val="28"/>
        </w:rPr>
      </w:pPr>
      <w:r w:rsidRPr="001A6B73">
        <w:rPr>
          <w:rFonts w:eastAsia="Times New Roman" w:cs="Times New Roman"/>
          <w:spacing w:val="20"/>
          <w:szCs w:val="28"/>
        </w:rPr>
        <w:t>Таблица</w:t>
      </w:r>
      <w:r>
        <w:rPr>
          <w:rFonts w:eastAsia="Times New Roman" w:cs="Times New Roman"/>
          <w:szCs w:val="28"/>
        </w:rPr>
        <w:t xml:space="preserve"> 2.   Примерное распр</w:t>
      </w:r>
      <w:r w:rsidR="00D33C49">
        <w:rPr>
          <w:rFonts w:eastAsia="Times New Roman" w:cs="Times New Roman"/>
          <w:szCs w:val="28"/>
        </w:rPr>
        <w:t>еделение времени по видам работ</w:t>
      </w:r>
      <w:r>
        <w:rPr>
          <w:rFonts w:eastAsia="Times New Roman" w:cs="Times New Roman"/>
          <w:szCs w:val="28"/>
        </w:rPr>
        <w:t xml:space="preserve"> </w:t>
      </w:r>
    </w:p>
    <w:p w:rsidR="00F66661" w:rsidRDefault="00F66661" w:rsidP="00C01E13">
      <w:pPr>
        <w:widowControl w:val="0"/>
        <w:shd w:val="clear" w:color="auto" w:fill="FFFFFF"/>
        <w:tabs>
          <w:tab w:val="left" w:pos="5530"/>
        </w:tabs>
        <w:spacing w:before="0" w:after="0" w:line="240" w:lineRule="auto"/>
        <w:jc w:val="center"/>
        <w:rPr>
          <w:rFonts w:eastAsia="Times New Roman" w:cs="Times New Roman"/>
          <w:szCs w:val="28"/>
          <w:u w:val="single"/>
        </w:rPr>
      </w:pPr>
      <w:r>
        <w:rPr>
          <w:rFonts w:eastAsia="Times New Roman" w:cs="Times New Roman"/>
          <w:szCs w:val="28"/>
        </w:rPr>
        <w:t>отрасл</w:t>
      </w:r>
      <w:r w:rsidR="00211E55">
        <w:rPr>
          <w:rFonts w:eastAsia="Times New Roman" w:cs="Times New Roman"/>
          <w:szCs w:val="28"/>
        </w:rPr>
        <w:t>и</w:t>
      </w:r>
      <w:r>
        <w:rPr>
          <w:rFonts w:eastAsia="Times New Roman" w:cs="Times New Roman"/>
          <w:szCs w:val="28"/>
        </w:rPr>
        <w:t xml:space="preserve"> </w:t>
      </w:r>
      <w:r w:rsidRPr="00211E55">
        <w:rPr>
          <w:rFonts w:eastAsia="Times New Roman" w:cs="Times New Roman"/>
          <w:szCs w:val="28"/>
          <w:u w:val="single"/>
        </w:rPr>
        <w:t>дизайн одежды</w:t>
      </w:r>
    </w:p>
    <w:p w:rsidR="00C01E13" w:rsidRDefault="00C01E13" w:rsidP="00C01E13">
      <w:pPr>
        <w:widowControl w:val="0"/>
        <w:shd w:val="clear" w:color="auto" w:fill="FFFFFF"/>
        <w:tabs>
          <w:tab w:val="left" w:pos="5530"/>
        </w:tabs>
        <w:spacing w:before="0" w:after="0" w:line="240" w:lineRule="auto"/>
        <w:jc w:val="center"/>
        <w:rPr>
          <w:rFonts w:eastAsia="Times New Roman" w:cs="Times New Roman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4"/>
        <w:gridCol w:w="850"/>
      </w:tblGrid>
      <w:tr w:rsidR="00F66661" w:rsidRPr="00DA6C76" w:rsidTr="00C01E13">
        <w:tc>
          <w:tcPr>
            <w:tcW w:w="9464" w:type="dxa"/>
            <w:shd w:val="clear" w:color="auto" w:fill="auto"/>
          </w:tcPr>
          <w:p w:rsidR="00F66661" w:rsidRPr="0088161B" w:rsidRDefault="00F66661" w:rsidP="00C01E13">
            <w:pPr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>Содержание работ преддипломной практики</w:t>
            </w:r>
          </w:p>
        </w:tc>
        <w:tc>
          <w:tcPr>
            <w:tcW w:w="850" w:type="dxa"/>
            <w:shd w:val="clear" w:color="auto" w:fill="auto"/>
          </w:tcPr>
          <w:p w:rsidR="00F66661" w:rsidRPr="00DA6C76" w:rsidRDefault="00F66661" w:rsidP="00C01E13">
            <w:pPr>
              <w:widowControl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A6C76">
              <w:rPr>
                <w:rFonts w:eastAsia="Times New Roman" w:cs="Times New Roman"/>
                <w:szCs w:val="28"/>
              </w:rPr>
              <w:t>часы</w:t>
            </w:r>
          </w:p>
        </w:tc>
      </w:tr>
      <w:tr w:rsidR="00F66661" w:rsidRPr="00CD4FE6" w:rsidTr="00C01E13">
        <w:tc>
          <w:tcPr>
            <w:tcW w:w="9464" w:type="dxa"/>
            <w:shd w:val="clear" w:color="auto" w:fill="auto"/>
          </w:tcPr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Сбор исходных данных для разработки </w:t>
            </w:r>
            <w:proofErr w:type="spellStart"/>
            <w:proofErr w:type="gramStart"/>
            <w:r w:rsidRPr="0088161B">
              <w:rPr>
                <w:rFonts w:cs="Times New Roman"/>
                <w:szCs w:val="28"/>
              </w:rPr>
              <w:t>дизайн-проекта</w:t>
            </w:r>
            <w:proofErr w:type="spellEnd"/>
            <w:proofErr w:type="gramEnd"/>
            <w:r w:rsidRPr="0088161B">
              <w:rPr>
                <w:rFonts w:cs="Times New Roman"/>
                <w:szCs w:val="28"/>
              </w:rPr>
              <w:t xml:space="preserve">:                     </w:t>
            </w:r>
          </w:p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Pr="0088161B">
              <w:rPr>
                <w:rFonts w:cs="Times New Roman"/>
                <w:szCs w:val="28"/>
              </w:rPr>
              <w:t xml:space="preserve"> -анализ потребительского рынка;</w:t>
            </w:r>
          </w:p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-анализ аналогов;</w:t>
            </w:r>
          </w:p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-анализ современных тенденций в дизайне костюма;</w:t>
            </w:r>
          </w:p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-анализ технологической подготовки.</w:t>
            </w:r>
          </w:p>
        </w:tc>
        <w:tc>
          <w:tcPr>
            <w:tcW w:w="850" w:type="dxa"/>
            <w:shd w:val="clear" w:color="auto" w:fill="auto"/>
          </w:tcPr>
          <w:p w:rsidR="00F66661" w:rsidRPr="00CD4FE6" w:rsidRDefault="00F66661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16 ч</w:t>
            </w:r>
          </w:p>
          <w:p w:rsidR="00F66661" w:rsidRPr="00CD4FE6" w:rsidRDefault="00F66661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F66661" w:rsidRPr="00CD4FE6" w:rsidTr="00C01E13">
        <w:tc>
          <w:tcPr>
            <w:tcW w:w="9464" w:type="dxa"/>
            <w:shd w:val="clear" w:color="auto" w:fill="auto"/>
          </w:tcPr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Обоснование художественного проекта:                                                   </w:t>
            </w:r>
          </w:p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-назначение одежды;</w:t>
            </w:r>
          </w:p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-ценовой сегмент рынка;</w:t>
            </w:r>
          </w:p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lastRenderedPageBreak/>
              <w:t xml:space="preserve">  -соответствие требованиям моды в дизайне, тканях, материалах.</w:t>
            </w:r>
          </w:p>
        </w:tc>
        <w:tc>
          <w:tcPr>
            <w:tcW w:w="850" w:type="dxa"/>
            <w:shd w:val="clear" w:color="auto" w:fill="auto"/>
          </w:tcPr>
          <w:p w:rsidR="00F66661" w:rsidRPr="00CD4FE6" w:rsidRDefault="00F66661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lastRenderedPageBreak/>
              <w:t>32 ч</w:t>
            </w:r>
          </w:p>
        </w:tc>
      </w:tr>
      <w:tr w:rsidR="00F66661" w:rsidRPr="00CD4FE6" w:rsidTr="00C01E13">
        <w:tc>
          <w:tcPr>
            <w:tcW w:w="9464" w:type="dxa"/>
            <w:shd w:val="clear" w:color="auto" w:fill="auto"/>
          </w:tcPr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lastRenderedPageBreak/>
              <w:t xml:space="preserve">Разработка эскизного проекта:                                                                 </w:t>
            </w:r>
          </w:p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-выполнение фор-эскизов;</w:t>
            </w:r>
          </w:p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  -утверждение и отбор эскизного проекта.</w:t>
            </w:r>
          </w:p>
        </w:tc>
        <w:tc>
          <w:tcPr>
            <w:tcW w:w="850" w:type="dxa"/>
            <w:shd w:val="clear" w:color="auto" w:fill="auto"/>
          </w:tcPr>
          <w:p w:rsidR="00F66661" w:rsidRPr="00CD4FE6" w:rsidRDefault="00F66661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8 ч</w:t>
            </w:r>
          </w:p>
          <w:p w:rsidR="00F66661" w:rsidRPr="00CD4FE6" w:rsidRDefault="00F66661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F66661" w:rsidRPr="00CD4FE6" w:rsidTr="00C01E13">
        <w:tc>
          <w:tcPr>
            <w:tcW w:w="9464" w:type="dxa"/>
            <w:shd w:val="clear" w:color="auto" w:fill="auto"/>
          </w:tcPr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Подбор тканей, дополнительных материалов, фурнитуры.                  </w:t>
            </w:r>
          </w:p>
        </w:tc>
        <w:tc>
          <w:tcPr>
            <w:tcW w:w="850" w:type="dxa"/>
            <w:shd w:val="clear" w:color="auto" w:fill="auto"/>
          </w:tcPr>
          <w:p w:rsidR="00F66661" w:rsidRPr="00CD4FE6" w:rsidRDefault="00F66661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8 ч</w:t>
            </w:r>
          </w:p>
        </w:tc>
      </w:tr>
      <w:tr w:rsidR="00F66661" w:rsidRPr="00CD4FE6" w:rsidTr="00C01E13">
        <w:tc>
          <w:tcPr>
            <w:tcW w:w="9464" w:type="dxa"/>
            <w:shd w:val="clear" w:color="auto" w:fill="auto"/>
          </w:tcPr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Изготовление макетов изделий в соответствии с технологической последовательностью изготовления изделий коллекции.      </w:t>
            </w:r>
            <w:r w:rsidR="00211E55" w:rsidRPr="0088161B">
              <w:rPr>
                <w:rFonts w:cs="Times New Roman"/>
                <w:szCs w:val="28"/>
              </w:rPr>
              <w:t xml:space="preserve">Изготовление моделей авторской коллекции (не менее 3-х)            </w:t>
            </w:r>
            <w:r w:rsidRPr="0088161B">
              <w:rPr>
                <w:rFonts w:cs="Times New Roman"/>
                <w:szCs w:val="28"/>
              </w:rPr>
              <w:t xml:space="preserve">                 </w:t>
            </w:r>
          </w:p>
        </w:tc>
        <w:tc>
          <w:tcPr>
            <w:tcW w:w="850" w:type="dxa"/>
            <w:shd w:val="clear" w:color="auto" w:fill="auto"/>
          </w:tcPr>
          <w:p w:rsidR="00F66661" w:rsidRPr="00CD4FE6" w:rsidRDefault="00211E55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  <w:r w:rsidR="00F66661" w:rsidRPr="00CD4FE6">
              <w:rPr>
                <w:rFonts w:cs="Times New Roman"/>
                <w:szCs w:val="28"/>
              </w:rPr>
              <w:t xml:space="preserve"> ч</w:t>
            </w:r>
          </w:p>
        </w:tc>
      </w:tr>
      <w:tr w:rsidR="00F66661" w:rsidRPr="00CD4FE6" w:rsidTr="00C01E13">
        <w:tc>
          <w:tcPr>
            <w:tcW w:w="9464" w:type="dxa"/>
            <w:shd w:val="clear" w:color="auto" w:fill="auto"/>
          </w:tcPr>
          <w:p w:rsidR="00F66661" w:rsidRPr="0088161B" w:rsidRDefault="00F66661" w:rsidP="00C01E13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88161B">
              <w:rPr>
                <w:rFonts w:cs="Times New Roman"/>
                <w:szCs w:val="28"/>
              </w:rPr>
              <w:t xml:space="preserve">Разработка технического проекта и конфекционной карты              </w:t>
            </w:r>
          </w:p>
        </w:tc>
        <w:tc>
          <w:tcPr>
            <w:tcW w:w="850" w:type="dxa"/>
            <w:shd w:val="clear" w:color="auto" w:fill="auto"/>
          </w:tcPr>
          <w:p w:rsidR="00F66661" w:rsidRPr="00CD4FE6" w:rsidRDefault="00F66661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8 ч</w:t>
            </w:r>
          </w:p>
        </w:tc>
      </w:tr>
      <w:tr w:rsidR="00F66661" w:rsidRPr="00CD4FE6" w:rsidTr="00C01E13">
        <w:tc>
          <w:tcPr>
            <w:tcW w:w="9464" w:type="dxa"/>
            <w:shd w:val="clear" w:color="auto" w:fill="auto"/>
          </w:tcPr>
          <w:p w:rsidR="00F66661" w:rsidRPr="0088161B" w:rsidRDefault="00F66661" w:rsidP="00C01E13">
            <w:pPr>
              <w:tabs>
                <w:tab w:val="left" w:pos="426"/>
              </w:tabs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88161B">
              <w:rPr>
                <w:rFonts w:cs="Times New Roman"/>
                <w:szCs w:val="28"/>
              </w:rPr>
              <w:t xml:space="preserve">Разработка электронной презентации                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F66661" w:rsidRPr="00CD4FE6" w:rsidRDefault="00F66661" w:rsidP="00C01E13">
            <w:pPr>
              <w:widowControl w:val="0"/>
              <w:spacing w:before="0" w:after="0" w:line="240" w:lineRule="auto"/>
              <w:jc w:val="center"/>
              <w:rPr>
                <w:rFonts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8 ч</w:t>
            </w:r>
          </w:p>
        </w:tc>
      </w:tr>
      <w:tr w:rsidR="00F66661" w:rsidRPr="00CD4FE6" w:rsidTr="00C01E13">
        <w:tc>
          <w:tcPr>
            <w:tcW w:w="9464" w:type="dxa"/>
            <w:shd w:val="clear" w:color="auto" w:fill="auto"/>
          </w:tcPr>
          <w:p w:rsidR="00F66661" w:rsidRPr="0088161B" w:rsidRDefault="00F66661" w:rsidP="00C01E13">
            <w:pPr>
              <w:widowControl w:val="0"/>
              <w:spacing w:before="0"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88161B">
              <w:rPr>
                <w:rFonts w:cs="Times New Roman"/>
                <w:szCs w:val="28"/>
              </w:rPr>
              <w:t>Подготовка отчета по практике</w:t>
            </w:r>
          </w:p>
        </w:tc>
        <w:tc>
          <w:tcPr>
            <w:tcW w:w="850" w:type="dxa"/>
            <w:shd w:val="clear" w:color="auto" w:fill="auto"/>
          </w:tcPr>
          <w:p w:rsidR="00F66661" w:rsidRPr="00CD4FE6" w:rsidRDefault="00F66661" w:rsidP="00C01E13">
            <w:pPr>
              <w:widowControl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8 ч</w:t>
            </w:r>
          </w:p>
        </w:tc>
      </w:tr>
      <w:tr w:rsidR="00F66661" w:rsidRPr="00CD4FE6" w:rsidTr="00C01E13">
        <w:tc>
          <w:tcPr>
            <w:tcW w:w="9464" w:type="dxa"/>
            <w:shd w:val="clear" w:color="auto" w:fill="auto"/>
          </w:tcPr>
          <w:p w:rsidR="00F66661" w:rsidRPr="003B1C6D" w:rsidRDefault="00F66661" w:rsidP="00C01E13">
            <w:pPr>
              <w:widowControl w:val="0"/>
              <w:spacing w:before="0"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88161B">
              <w:rPr>
                <w:rFonts w:cs="Times New Roman"/>
                <w:szCs w:val="28"/>
              </w:rPr>
              <w:t>Итого</w:t>
            </w:r>
            <w:r>
              <w:rPr>
                <w:rFonts w:cs="Times New Roman"/>
                <w:b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F66661" w:rsidRPr="00CD4FE6" w:rsidRDefault="00F66661" w:rsidP="00C01E13">
            <w:pPr>
              <w:widowControl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CD4FE6">
              <w:rPr>
                <w:rFonts w:cs="Times New Roman"/>
                <w:szCs w:val="28"/>
              </w:rPr>
              <w:t>144 часа</w:t>
            </w:r>
          </w:p>
        </w:tc>
      </w:tr>
    </w:tbl>
    <w:p w:rsidR="00B25E25" w:rsidRDefault="00B25E25" w:rsidP="00C01E13">
      <w:pPr>
        <w:widowControl w:val="0"/>
        <w:shd w:val="clear" w:color="auto" w:fill="FFFFFF"/>
        <w:tabs>
          <w:tab w:val="left" w:pos="5530"/>
        </w:tabs>
        <w:spacing w:before="0" w:after="0" w:line="240" w:lineRule="auto"/>
        <w:rPr>
          <w:rFonts w:eastAsia="Times New Roman" w:cs="Times New Roman"/>
          <w:szCs w:val="28"/>
        </w:rPr>
      </w:pPr>
    </w:p>
    <w:p w:rsidR="000F7E2F" w:rsidRPr="00D32B97" w:rsidRDefault="000F7E2F" w:rsidP="00C01E13">
      <w:pPr>
        <w:spacing w:before="0" w:after="0" w:line="240" w:lineRule="auto"/>
        <w:ind w:firstLine="708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По окончании практики студенты  </w:t>
      </w:r>
      <w:r w:rsidRPr="00D32B97">
        <w:rPr>
          <w:rFonts w:eastAsia="Times New Roman" w:cs="Times New Roman"/>
          <w:szCs w:val="28"/>
        </w:rPr>
        <w:t>предъявляют в колледж:</w:t>
      </w:r>
    </w:p>
    <w:p w:rsidR="000F7E2F" w:rsidRPr="00D32B97" w:rsidRDefault="000F7E2F" w:rsidP="00C01E13">
      <w:pPr>
        <w:spacing w:before="0" w:after="0" w:line="240" w:lineRule="auto"/>
        <w:rPr>
          <w:rFonts w:eastAsia="Times New Roman" w:cs="Times New Roman"/>
          <w:szCs w:val="28"/>
        </w:rPr>
      </w:pPr>
      <w:r w:rsidRPr="00D32B97">
        <w:rPr>
          <w:rFonts w:eastAsia="Times New Roman" w:cs="Times New Roman"/>
          <w:szCs w:val="28"/>
        </w:rPr>
        <w:t xml:space="preserve">-  отчет по практике, </w:t>
      </w:r>
    </w:p>
    <w:p w:rsidR="000F7E2F" w:rsidRDefault="000F7E2F" w:rsidP="00C01E13">
      <w:pPr>
        <w:spacing w:before="0" w:after="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 дневник учета выполненных работ  с подписями  руководителя практики от организации,</w:t>
      </w:r>
    </w:p>
    <w:p w:rsidR="000F7E2F" w:rsidRDefault="000F7E2F" w:rsidP="00C01E13">
      <w:pPr>
        <w:spacing w:before="0" w:after="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 аттестационный лист</w:t>
      </w:r>
      <w:r w:rsidR="006568A3">
        <w:rPr>
          <w:rFonts w:eastAsia="Times New Roman" w:cs="Times New Roman"/>
          <w:szCs w:val="28"/>
        </w:rPr>
        <w:t>,</w:t>
      </w:r>
      <w:r w:rsidR="0088161B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подписанный руководителем практики от организации с</w:t>
      </w:r>
      <w:r w:rsidR="0088161B">
        <w:rPr>
          <w:rFonts w:eastAsia="Times New Roman" w:cs="Times New Roman"/>
          <w:szCs w:val="28"/>
        </w:rPr>
        <w:t xml:space="preserve"> его подписью и оттиском печати.</w:t>
      </w:r>
    </w:p>
    <w:p w:rsidR="00BE064A" w:rsidRDefault="00BE064A" w:rsidP="00C01E13">
      <w:pPr>
        <w:spacing w:before="0" w:after="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 производственную характеристику, подписанную руководителем практики от организации с его подписью и оттиском печати.</w:t>
      </w:r>
    </w:p>
    <w:p w:rsidR="000F7E2F" w:rsidRDefault="000F7E2F" w:rsidP="00C01E13">
      <w:pPr>
        <w:spacing w:before="0" w:after="0" w:line="240" w:lineRule="auto"/>
        <w:ind w:firstLine="567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Защищает  студент отчет по практике руководителю от колледжа сразу по о</w:t>
      </w:r>
      <w:r w:rsidR="00D74F0A">
        <w:rPr>
          <w:rFonts w:eastAsia="Times New Roman" w:cs="Times New Roman"/>
          <w:szCs w:val="28"/>
        </w:rPr>
        <w:t>кончании преддипломной практики.</w:t>
      </w:r>
    </w:p>
    <w:p w:rsidR="00C01E13" w:rsidRPr="00D74F0A" w:rsidRDefault="00C01E13" w:rsidP="00C01E13">
      <w:pPr>
        <w:spacing w:before="0" w:after="0" w:line="240" w:lineRule="auto"/>
        <w:rPr>
          <w:rFonts w:eastAsia="Times New Roman" w:cs="Times New Roman"/>
          <w:szCs w:val="28"/>
        </w:rPr>
      </w:pPr>
    </w:p>
    <w:p w:rsidR="00EC5A9E" w:rsidRDefault="006568A3" w:rsidP="00C01E13">
      <w:pPr>
        <w:spacing w:before="0" w:after="0" w:line="240" w:lineRule="auto"/>
        <w:ind w:firstLine="567"/>
        <w:rPr>
          <w:b/>
          <w:szCs w:val="28"/>
        </w:rPr>
      </w:pPr>
      <w:r>
        <w:rPr>
          <w:b/>
          <w:szCs w:val="28"/>
        </w:rPr>
        <w:t>4.3</w:t>
      </w:r>
      <w:r w:rsidR="00EC5A9E" w:rsidRPr="00EC5A9E">
        <w:rPr>
          <w:b/>
          <w:szCs w:val="28"/>
        </w:rPr>
        <w:t>. Обязанности руководителя практики</w:t>
      </w:r>
    </w:p>
    <w:p w:rsidR="00C01E13" w:rsidRPr="00EC5A9E" w:rsidRDefault="00C01E13" w:rsidP="00C01E13">
      <w:pPr>
        <w:spacing w:before="0" w:after="0" w:line="240" w:lineRule="auto"/>
        <w:ind w:firstLine="567"/>
        <w:rPr>
          <w:b/>
          <w:szCs w:val="28"/>
        </w:rPr>
      </w:pP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присутствует на установочной конференции по практике;</w:t>
      </w:r>
    </w:p>
    <w:p w:rsidR="00EC5A9E" w:rsidRPr="00C17BDD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 w:rsidRPr="00C17BDD">
        <w:rPr>
          <w:szCs w:val="28"/>
        </w:rPr>
        <w:t>организует проведение инструктажа по ТБ на базе практики;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контролирует выполнение программы практики;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посещает и анализирует деятельность студентов на практике;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делает отметку о посещении практики  в дневнике студента;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оценивает деятельность студента на практике, вносит предложения и рекомендации по улучшению качества работы студента;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консультирует студентов по выполнению заданий, предусмотренных программой практики;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своевременно сообщает о дисциплинарных нарушениях студента;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определят совместно со студентом индивидуальный маршрут для ликвидации академической задолженности по практике в случае систематических </w:t>
      </w:r>
      <w:proofErr w:type="gramStart"/>
      <w:r>
        <w:rPr>
          <w:szCs w:val="28"/>
        </w:rPr>
        <w:t>пропусков</w:t>
      </w:r>
      <w:proofErr w:type="gramEnd"/>
      <w:r>
        <w:rPr>
          <w:szCs w:val="28"/>
        </w:rPr>
        <w:t xml:space="preserve"> и контролирует его выполнение; 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оформляет аттестационный лист и отзыв о деятельности студента на практике;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lastRenderedPageBreak/>
        <w:t>проверяет и оценивает отчетную документацию студента;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выставляет оценки в журнал по практике и зачетную книжку студента;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заполняет своевременно в журнале выполнение студентами программы практики;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контролирует подготовку студентов к подведению итогов практики;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 участвует в организации и проведении мероприятия по итогам практики;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вносит предложения в совершенствование программы практики;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участвует в разработке инструктивно-методических материалов.</w:t>
      </w:r>
    </w:p>
    <w:p w:rsidR="00EC5A9E" w:rsidRDefault="00EC5A9E" w:rsidP="00C01E13">
      <w:pPr>
        <w:numPr>
          <w:ilvl w:val="0"/>
          <w:numId w:val="13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сдает отчетную доку</w:t>
      </w:r>
      <w:r w:rsidR="006568A3">
        <w:rPr>
          <w:szCs w:val="28"/>
        </w:rPr>
        <w:t>ментацию заведующему практикой</w:t>
      </w:r>
      <w:r w:rsidR="005A1385">
        <w:rPr>
          <w:szCs w:val="28"/>
        </w:rPr>
        <w:t>.</w:t>
      </w:r>
    </w:p>
    <w:p w:rsidR="001A547B" w:rsidRDefault="000F7E2F" w:rsidP="00C01E13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0" w:after="0" w:line="240" w:lineRule="auto"/>
        <w:rPr>
          <w:rFonts w:eastAsia="Times New Roman" w:cs="Times New Roman"/>
          <w:szCs w:val="28"/>
        </w:rPr>
      </w:pPr>
      <w:r>
        <w:rPr>
          <w:szCs w:val="28"/>
        </w:rPr>
        <w:tab/>
      </w:r>
      <w:r w:rsidRPr="000F7E2F">
        <w:rPr>
          <w:rFonts w:eastAsia="Times New Roman" w:cs="Times New Roman"/>
          <w:szCs w:val="28"/>
        </w:rPr>
        <w:t xml:space="preserve">Руководитель практики от колледжа назначается </w:t>
      </w:r>
      <w:r w:rsidR="00381CCB">
        <w:rPr>
          <w:rFonts w:eastAsia="Times New Roman" w:cs="Times New Roman"/>
          <w:szCs w:val="28"/>
        </w:rPr>
        <w:t>заместителем директора по УР</w:t>
      </w:r>
      <w:r w:rsidRPr="000F7E2F">
        <w:rPr>
          <w:rFonts w:eastAsia="Times New Roman" w:cs="Times New Roman"/>
          <w:szCs w:val="28"/>
        </w:rPr>
        <w:t xml:space="preserve"> из числа штатных преподавателей, а при необходимости могут привлекаться специалисты-практики на условиях совместительства. Приказом  утверждается место практики и руководитель от колледжа, к</w:t>
      </w:r>
      <w:r w:rsidR="00381CCB">
        <w:rPr>
          <w:rFonts w:eastAsia="Times New Roman" w:cs="Times New Roman"/>
          <w:szCs w:val="28"/>
        </w:rPr>
        <w:t>оторый может являться и</w:t>
      </w:r>
      <w:r w:rsidRPr="000F7E2F">
        <w:rPr>
          <w:rFonts w:eastAsia="Times New Roman" w:cs="Times New Roman"/>
          <w:szCs w:val="28"/>
        </w:rPr>
        <w:t xml:space="preserve"> руководителем ВКР.</w:t>
      </w:r>
    </w:p>
    <w:p w:rsidR="00C01E13" w:rsidRPr="00D74F0A" w:rsidRDefault="00C01E13" w:rsidP="00C01E13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0" w:after="0" w:line="240" w:lineRule="auto"/>
        <w:rPr>
          <w:rFonts w:eastAsia="Times New Roman" w:cs="Times New Roman"/>
          <w:szCs w:val="28"/>
        </w:rPr>
      </w:pPr>
    </w:p>
    <w:p w:rsidR="00EC5A9E" w:rsidRDefault="000F7E2F" w:rsidP="00C01E13">
      <w:pPr>
        <w:spacing w:before="0" w:after="0" w:line="240" w:lineRule="auto"/>
        <w:rPr>
          <w:b/>
          <w:szCs w:val="28"/>
        </w:rPr>
      </w:pPr>
      <w:r>
        <w:rPr>
          <w:b/>
          <w:szCs w:val="28"/>
        </w:rPr>
        <w:t>4.</w:t>
      </w:r>
      <w:r w:rsidR="00D74F0A">
        <w:rPr>
          <w:b/>
          <w:szCs w:val="28"/>
        </w:rPr>
        <w:t>4</w:t>
      </w:r>
      <w:r w:rsidR="00EC5A9E" w:rsidRPr="00EC5A9E">
        <w:rPr>
          <w:b/>
          <w:szCs w:val="28"/>
        </w:rPr>
        <w:t xml:space="preserve">. Обязанности студента - практиканта </w:t>
      </w:r>
    </w:p>
    <w:p w:rsidR="00C01E13" w:rsidRPr="000F7E2F" w:rsidRDefault="00C01E13" w:rsidP="00C01E13">
      <w:pPr>
        <w:spacing w:before="0" w:after="0" w:line="240" w:lineRule="auto"/>
        <w:rPr>
          <w:b/>
          <w:szCs w:val="28"/>
        </w:rPr>
      </w:pPr>
    </w:p>
    <w:p w:rsidR="00EC5A9E" w:rsidRPr="0054332A" w:rsidRDefault="00EC5A9E" w:rsidP="00C01E13">
      <w:pPr>
        <w:spacing w:before="0" w:after="0" w:line="240" w:lineRule="auto"/>
        <w:rPr>
          <w:szCs w:val="28"/>
          <w:u w:val="single"/>
        </w:rPr>
      </w:pPr>
      <w:r w:rsidRPr="0054332A">
        <w:rPr>
          <w:szCs w:val="28"/>
          <w:u w:val="single"/>
        </w:rPr>
        <w:t>До выхода на практику студент-практикант обязан:</w:t>
      </w:r>
    </w:p>
    <w:p w:rsidR="00EC5A9E" w:rsidRPr="0054332A" w:rsidRDefault="00EC5A9E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присутствовать на установочной конференции для ознакомления с программой практики;</w:t>
      </w:r>
    </w:p>
    <w:p w:rsidR="00EC5A9E" w:rsidRPr="0054332A" w:rsidRDefault="00EC5A9E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определить   учреждение, в котором буд</w:t>
      </w:r>
      <w:r>
        <w:rPr>
          <w:szCs w:val="28"/>
        </w:rPr>
        <w:t>е</w:t>
      </w:r>
      <w:r w:rsidRPr="0054332A">
        <w:rPr>
          <w:szCs w:val="28"/>
        </w:rPr>
        <w:t>т проходить практику;</w:t>
      </w:r>
    </w:p>
    <w:p w:rsidR="00EC5A9E" w:rsidRDefault="00EC5A9E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пройти первичный инструктаж по охране труда, с</w:t>
      </w:r>
      <w:r w:rsidR="00D74F0A">
        <w:rPr>
          <w:szCs w:val="28"/>
        </w:rPr>
        <w:t>охранению жизни и здоровья</w:t>
      </w:r>
      <w:r w:rsidRPr="0054332A">
        <w:rPr>
          <w:szCs w:val="28"/>
        </w:rPr>
        <w:t xml:space="preserve">; </w:t>
      </w:r>
    </w:p>
    <w:p w:rsidR="00EC5A9E" w:rsidRPr="0054332A" w:rsidRDefault="00EC5A9E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изучить программу практики;</w:t>
      </w:r>
    </w:p>
    <w:p w:rsidR="00EC5A9E" w:rsidRPr="0054332A" w:rsidRDefault="00EC5A9E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изучить внутренний распорядок ОУ;</w:t>
      </w:r>
    </w:p>
    <w:p w:rsidR="00EC5A9E" w:rsidRDefault="00EC5A9E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определить с наставником и руководителем практики график работы;</w:t>
      </w:r>
    </w:p>
    <w:p w:rsidR="00EC5A9E" w:rsidRPr="005A620A" w:rsidRDefault="00293A27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оформить дневник по практике;</w:t>
      </w:r>
    </w:p>
    <w:p w:rsidR="00EC5A9E" w:rsidRPr="0054332A" w:rsidRDefault="00EC5A9E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иметь при се</w:t>
      </w:r>
      <w:r w:rsidR="00D74F0A">
        <w:rPr>
          <w:szCs w:val="28"/>
        </w:rPr>
        <w:t>бе всю необходимую документацию;</w:t>
      </w:r>
    </w:p>
    <w:p w:rsidR="00EC5A9E" w:rsidRPr="0054332A" w:rsidRDefault="00EC5A9E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выполнять ежедневно виды работ, определенные программой практики;</w:t>
      </w:r>
    </w:p>
    <w:p w:rsidR="00EC5A9E" w:rsidRPr="0054332A" w:rsidRDefault="00EC5A9E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 xml:space="preserve">регулярно заполнять  дневник по установленной форме; </w:t>
      </w:r>
    </w:p>
    <w:p w:rsidR="00EC5A9E" w:rsidRPr="0054332A" w:rsidRDefault="00EC5A9E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 xml:space="preserve">в случае болезни (справка) заранее известить руководство ОУ, наставника и руководителя о неявке на практику, при необходимости совместно с руководителями практики составлять индивидуальный маршрут для ликвидации академической задолженности; </w:t>
      </w:r>
    </w:p>
    <w:p w:rsidR="00EC5A9E" w:rsidRPr="0054332A" w:rsidRDefault="00EC5A9E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анализировать выполнение программы;</w:t>
      </w:r>
    </w:p>
    <w:p w:rsidR="00EC5A9E" w:rsidRDefault="00EC5A9E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оформлять от</w:t>
      </w:r>
      <w:r>
        <w:rPr>
          <w:szCs w:val="28"/>
        </w:rPr>
        <w:t>четную документацию по практике;</w:t>
      </w:r>
    </w:p>
    <w:p w:rsidR="00EC5A9E" w:rsidRDefault="00EC5A9E" w:rsidP="00C01E13">
      <w:pPr>
        <w:numPr>
          <w:ilvl w:val="0"/>
          <w:numId w:val="1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принимать активное участие на мероприятии по итогам практики. </w:t>
      </w:r>
    </w:p>
    <w:p w:rsidR="000F7E2F" w:rsidRPr="000F7E2F" w:rsidRDefault="000F7E2F" w:rsidP="00C01E13">
      <w:pPr>
        <w:spacing w:before="0" w:after="0" w:line="240" w:lineRule="auto"/>
        <w:ind w:left="142"/>
        <w:rPr>
          <w:szCs w:val="28"/>
        </w:rPr>
      </w:pPr>
    </w:p>
    <w:p w:rsidR="000F7E2F" w:rsidRPr="00AC527B" w:rsidRDefault="000F7E2F" w:rsidP="00C01E13">
      <w:pPr>
        <w:widowControl w:val="0"/>
        <w:spacing w:before="0" w:after="0" w:line="240" w:lineRule="auto"/>
        <w:ind w:firstLine="720"/>
        <w:rPr>
          <w:rFonts w:eastAsia="Times New Roman" w:cs="Times New Roman"/>
          <w:szCs w:val="28"/>
        </w:rPr>
      </w:pPr>
      <w:r w:rsidRPr="00AC527B">
        <w:rPr>
          <w:rFonts w:eastAsia="Times New Roman" w:cs="Times New Roman"/>
        </w:rPr>
        <w:t>После завершения преддипломной практики каждый студент должен отчитаться перед руково</w:t>
      </w:r>
      <w:r>
        <w:rPr>
          <w:rFonts w:eastAsia="Times New Roman" w:cs="Times New Roman"/>
        </w:rPr>
        <w:t>дителем практики от колледжа</w:t>
      </w:r>
      <w:r w:rsidRPr="00AC527B">
        <w:rPr>
          <w:rFonts w:eastAsia="Times New Roman" w:cs="Times New Roman"/>
        </w:rPr>
        <w:t xml:space="preserve">. </w:t>
      </w:r>
    </w:p>
    <w:p w:rsidR="000F7E2F" w:rsidRPr="00AC527B" w:rsidRDefault="000F7E2F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  <w:r w:rsidRPr="00AC527B">
        <w:rPr>
          <w:rFonts w:eastAsia="Times New Roman" w:cs="Times New Roman"/>
          <w:szCs w:val="28"/>
        </w:rPr>
        <w:t xml:space="preserve">Основным отчетным документом, характеризующим и подтверждающим прохождение студентом преддипломной практики, является </w:t>
      </w:r>
      <w:r>
        <w:rPr>
          <w:rFonts w:eastAsia="Times New Roman" w:cs="Times New Roman"/>
          <w:szCs w:val="28"/>
        </w:rPr>
        <w:t xml:space="preserve">аттестационный лист </w:t>
      </w:r>
      <w:r>
        <w:rPr>
          <w:rFonts w:eastAsia="Times New Roman" w:cs="Times New Roman"/>
          <w:szCs w:val="28"/>
        </w:rPr>
        <w:lastRenderedPageBreak/>
        <w:t xml:space="preserve">и </w:t>
      </w:r>
      <w:r w:rsidRPr="00AC527B">
        <w:rPr>
          <w:rFonts w:eastAsia="Times New Roman" w:cs="Times New Roman"/>
          <w:szCs w:val="28"/>
        </w:rPr>
        <w:t>дневник практики, в котором отражается текущая работа дипломника в процессе прак</w:t>
      </w:r>
      <w:r>
        <w:rPr>
          <w:rFonts w:eastAsia="Times New Roman" w:cs="Times New Roman"/>
          <w:szCs w:val="28"/>
        </w:rPr>
        <w:t>тики.</w:t>
      </w:r>
    </w:p>
    <w:p w:rsidR="000F7E2F" w:rsidRPr="00AC527B" w:rsidRDefault="000F7E2F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  <w:r w:rsidRPr="00AC527B">
        <w:rPr>
          <w:rFonts w:eastAsia="Times New Roman" w:cs="Times New Roman"/>
          <w:szCs w:val="28"/>
        </w:rPr>
        <w:t xml:space="preserve">Кроме заполнения разделов дневника, студент должен подготовить отчет по практике. Отчет по преддипломной практике должен быть небольшим по объему и составлен по основным разделам программы с учетом индивидуального задания. </w:t>
      </w:r>
    </w:p>
    <w:p w:rsidR="000F7E2F" w:rsidRPr="00AC527B" w:rsidRDefault="000F7E2F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  <w:r w:rsidRPr="00AC527B">
        <w:rPr>
          <w:rFonts w:eastAsia="Times New Roman" w:cs="Times New Roman"/>
          <w:szCs w:val="28"/>
        </w:rPr>
        <w:t xml:space="preserve">Отчет по преддипломной практике должен включать: </w:t>
      </w:r>
    </w:p>
    <w:p w:rsidR="000F7E2F" w:rsidRPr="00AC527B" w:rsidRDefault="000F7E2F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 титульный лист</w:t>
      </w:r>
      <w:r w:rsidRPr="00AC527B">
        <w:rPr>
          <w:rFonts w:eastAsia="Times New Roman" w:cs="Times New Roman"/>
          <w:szCs w:val="28"/>
        </w:rPr>
        <w:t>;</w:t>
      </w:r>
    </w:p>
    <w:p w:rsidR="0069683E" w:rsidRDefault="000F7E2F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  <w:r w:rsidRPr="00AC527B">
        <w:rPr>
          <w:rFonts w:eastAsia="Times New Roman" w:cs="Times New Roman"/>
          <w:szCs w:val="28"/>
        </w:rPr>
        <w:t>- индивидуальное задание;</w:t>
      </w:r>
    </w:p>
    <w:p w:rsidR="000F7E2F" w:rsidRDefault="0069683E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  <w:proofErr w:type="gramStart"/>
      <w:r>
        <w:rPr>
          <w:rFonts w:eastAsia="Times New Roman" w:cs="Times New Roman"/>
          <w:szCs w:val="28"/>
        </w:rPr>
        <w:t>-</w:t>
      </w:r>
      <w:r w:rsidR="0088161B">
        <w:rPr>
          <w:rFonts w:eastAsia="Times New Roman" w:cs="Times New Roman"/>
          <w:szCs w:val="28"/>
        </w:rPr>
        <w:t xml:space="preserve"> </w:t>
      </w:r>
      <w:r w:rsidR="000F7E2F">
        <w:rPr>
          <w:rFonts w:eastAsia="Times New Roman" w:cs="Times New Roman"/>
          <w:szCs w:val="28"/>
        </w:rPr>
        <w:t>содержание</w:t>
      </w:r>
      <w:r>
        <w:rPr>
          <w:rFonts w:eastAsia="Times New Roman" w:cs="Times New Roman"/>
          <w:szCs w:val="28"/>
        </w:rPr>
        <w:t xml:space="preserve"> (</w:t>
      </w:r>
      <w:r w:rsidR="000F7E2F" w:rsidRPr="00AC527B">
        <w:rPr>
          <w:rFonts w:eastAsia="Times New Roman" w:cs="Times New Roman"/>
          <w:szCs w:val="28"/>
        </w:rPr>
        <w:t xml:space="preserve">краткую </w:t>
      </w:r>
      <w:r>
        <w:rPr>
          <w:rFonts w:eastAsia="Times New Roman" w:cs="Times New Roman"/>
          <w:szCs w:val="28"/>
        </w:rPr>
        <w:t xml:space="preserve">характеристику объекта практики, материал по теме ВКР, </w:t>
      </w:r>
      <w:r w:rsidR="000F7E2F" w:rsidRPr="00AC527B">
        <w:rPr>
          <w:rFonts w:eastAsia="Times New Roman" w:cs="Times New Roman"/>
          <w:szCs w:val="28"/>
        </w:rPr>
        <w:t>список проработанных источников по теме выпускной квалификацион</w:t>
      </w:r>
      <w:r>
        <w:rPr>
          <w:rFonts w:eastAsia="Times New Roman" w:cs="Times New Roman"/>
          <w:szCs w:val="28"/>
        </w:rPr>
        <w:t>ной работы,</w:t>
      </w:r>
      <w:r w:rsidR="0088161B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заключение.</w:t>
      </w:r>
      <w:proofErr w:type="gramEnd"/>
    </w:p>
    <w:p w:rsidR="000F7E2F" w:rsidRDefault="000F7E2F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 дневник практики;</w:t>
      </w:r>
    </w:p>
    <w:p w:rsidR="000F7E2F" w:rsidRDefault="0069683E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 приложения;</w:t>
      </w:r>
    </w:p>
    <w:p w:rsidR="005F3223" w:rsidRDefault="0069683E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 аттестационный лист</w:t>
      </w:r>
      <w:r w:rsidRPr="00AC527B">
        <w:rPr>
          <w:rFonts w:eastAsia="Times New Roman" w:cs="Times New Roman"/>
          <w:szCs w:val="28"/>
        </w:rPr>
        <w:t>;</w:t>
      </w:r>
    </w:p>
    <w:p w:rsidR="00324A8D" w:rsidRDefault="00324A8D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C01E13" w:rsidRPr="00324A8D" w:rsidRDefault="00C01E13" w:rsidP="00C01E13">
      <w:pPr>
        <w:widowControl w:val="0"/>
        <w:shd w:val="clear" w:color="auto" w:fill="FFFFFF"/>
        <w:spacing w:before="0" w:after="0" w:line="240" w:lineRule="auto"/>
        <w:ind w:firstLine="709"/>
        <w:rPr>
          <w:rFonts w:eastAsia="Times New Roman" w:cs="Times New Roman"/>
          <w:szCs w:val="28"/>
        </w:rPr>
      </w:pPr>
    </w:p>
    <w:p w:rsidR="00AE1F8F" w:rsidRDefault="00F03627" w:rsidP="00C01E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-142"/>
        <w:jc w:val="left"/>
        <w:rPr>
          <w:rFonts w:ascii="Times New Roman" w:hAnsi="Times New Roman"/>
          <w:caps/>
          <w:color w:val="auto"/>
        </w:rPr>
      </w:pPr>
      <w:r>
        <w:rPr>
          <w:rFonts w:ascii="Times New Roman" w:hAnsi="Times New Roman"/>
          <w:caps/>
          <w:color w:val="auto"/>
        </w:rPr>
        <w:lastRenderedPageBreak/>
        <w:t>5. КОНТРОЛЬ И ОЦЕНКА РЕЗУЛЬТАТОВ ОСВОЕНИЯ ПРАКТИКИ</w:t>
      </w:r>
    </w:p>
    <w:p w:rsidR="00AE1F8F" w:rsidRDefault="00AE1F8F" w:rsidP="00C01E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720"/>
        <w:rPr>
          <w:rFonts w:ascii="Times New Roman" w:hAnsi="Times New Roman"/>
          <w:b w:val="0"/>
          <w:color w:val="000000"/>
        </w:rPr>
      </w:pPr>
      <w:r w:rsidRPr="005F3223">
        <w:rPr>
          <w:rFonts w:ascii="Times New Roman" w:hAnsi="Times New Roman"/>
          <w:b w:val="0"/>
          <w:color w:val="000000"/>
        </w:rPr>
        <w:t>Формирование профессиональных компетенций (ПК)</w:t>
      </w:r>
    </w:p>
    <w:p w:rsidR="00C01E13" w:rsidRPr="00C01E13" w:rsidRDefault="00C01E13" w:rsidP="00C01E13"/>
    <w:tbl>
      <w:tblPr>
        <w:tblW w:w="9953" w:type="dxa"/>
        <w:tblInd w:w="-49" w:type="dxa"/>
        <w:tblLayout w:type="fixed"/>
        <w:tblLook w:val="0000"/>
      </w:tblPr>
      <w:tblGrid>
        <w:gridCol w:w="2992"/>
        <w:gridCol w:w="4536"/>
        <w:gridCol w:w="2425"/>
      </w:tblGrid>
      <w:tr w:rsidR="00AE1F8F" w:rsidTr="001749B9">
        <w:trPr>
          <w:tblHeader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1F8F" w:rsidRDefault="00AE1F8F" w:rsidP="00C01E13">
            <w:pPr>
              <w:pStyle w:val="a3"/>
              <w:snapToGrid w:val="0"/>
              <w:spacing w:before="0" w:after="0" w:line="240" w:lineRule="auto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Название ПК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1F8F" w:rsidRDefault="00AE1F8F" w:rsidP="00C01E13">
            <w:pPr>
              <w:pStyle w:val="a3"/>
              <w:snapToGrid w:val="0"/>
              <w:spacing w:before="0" w:after="0" w:line="240" w:lineRule="auto"/>
              <w:ind w:left="0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Результат, который Вы должны получить при прохождении практики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F8F" w:rsidRDefault="00AE1F8F" w:rsidP="00C01E13">
            <w:pPr>
              <w:pStyle w:val="a3"/>
              <w:snapToGrid w:val="0"/>
              <w:spacing w:before="0" w:after="0" w:line="240" w:lineRule="auto"/>
              <w:ind w:left="0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Результат должен найти отражение</w:t>
            </w:r>
          </w:p>
        </w:tc>
      </w:tr>
      <w:tr w:rsidR="001749B9" w:rsidTr="001749B9">
        <w:trPr>
          <w:cantSplit/>
          <w:trHeight w:val="1385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1749B9" w:rsidRPr="00EA0B0D" w:rsidRDefault="001749B9" w:rsidP="00C01E1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 1.1</w:t>
            </w:r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 w:rsidRPr="00EA0B0D">
              <w:rPr>
                <w:sz w:val="24"/>
                <w:szCs w:val="24"/>
              </w:rPr>
              <w:t>П</w:t>
            </w:r>
            <w:proofErr w:type="gramEnd"/>
            <w:r w:rsidRPr="00EA0B0D">
              <w:rPr>
                <w:sz w:val="24"/>
                <w:szCs w:val="24"/>
              </w:rPr>
              <w:t xml:space="preserve">роводить  </w:t>
            </w:r>
            <w:proofErr w:type="spellStart"/>
            <w:r w:rsidRPr="00EA0B0D">
              <w:rPr>
                <w:sz w:val="24"/>
                <w:szCs w:val="24"/>
              </w:rPr>
              <w:t>предпроектный</w:t>
            </w:r>
            <w:proofErr w:type="spellEnd"/>
            <w:r w:rsidRPr="00EA0B0D">
              <w:rPr>
                <w:sz w:val="24"/>
                <w:szCs w:val="24"/>
              </w:rPr>
              <w:t xml:space="preserve"> анализ  для разработки </w:t>
            </w:r>
            <w:proofErr w:type="spellStart"/>
            <w:r w:rsidRPr="00EA0B0D">
              <w:rPr>
                <w:sz w:val="24"/>
                <w:szCs w:val="24"/>
              </w:rPr>
              <w:t>дизайн-проектов</w:t>
            </w:r>
            <w:proofErr w:type="spellEnd"/>
            <w:r w:rsidRPr="00EA0B0D"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>- полное представление о желаемых функциях проектируемого изделия;</w:t>
            </w:r>
          </w:p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>- умение грамотно ориентироваться в требованиях потребителя;</w:t>
            </w:r>
          </w:p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 xml:space="preserve">- знание  наиболее эффективного, с точки зрения затрат, способа удовлетворения потребностей различных групп населения; </w:t>
            </w:r>
          </w:p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>- точное знание возможностей производства;</w:t>
            </w:r>
          </w:p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 xml:space="preserve">- полное представление о материалах и возможных способах  изготовления изделия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749B9" w:rsidRPr="00CB7D4B" w:rsidRDefault="001749B9" w:rsidP="00C01E13">
            <w:pPr>
              <w:pStyle w:val="af6"/>
              <w:rPr>
                <w:sz w:val="22"/>
                <w:szCs w:val="22"/>
              </w:rPr>
            </w:pPr>
            <w:r w:rsidRPr="00CB7D4B">
              <w:rPr>
                <w:sz w:val="22"/>
                <w:szCs w:val="22"/>
              </w:rPr>
              <w:t xml:space="preserve">В отчете по практике, аттестационном листе и характеристике, дневнике. </w:t>
            </w:r>
          </w:p>
        </w:tc>
      </w:tr>
      <w:tr w:rsidR="001749B9" w:rsidTr="001749B9">
        <w:trPr>
          <w:cantSplit/>
          <w:trHeight w:val="1278"/>
        </w:trPr>
        <w:tc>
          <w:tcPr>
            <w:tcW w:w="2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EA0B0D" w:rsidRDefault="001749B9" w:rsidP="00C01E1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 1.2</w:t>
            </w:r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 w:rsidRPr="00EA0B0D">
              <w:rPr>
                <w:sz w:val="24"/>
                <w:szCs w:val="24"/>
              </w:rPr>
              <w:t>О</w:t>
            </w:r>
            <w:proofErr w:type="gramEnd"/>
            <w:r w:rsidRPr="00EA0B0D">
              <w:rPr>
                <w:sz w:val="24"/>
                <w:szCs w:val="24"/>
              </w:rPr>
              <w:t>существлять процесс дизайнерского проектирования с учетом современных тенденций в области дизайна.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 xml:space="preserve">- полное знание современных тенденций в дизайне; </w:t>
            </w:r>
          </w:p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>- знание тенденций моды, задач дизайна одежды;</w:t>
            </w:r>
          </w:p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>- знание и применение методов проектирования одежды;</w:t>
            </w:r>
          </w:p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>- профессиональное   обоснование  выбора концепции проекта;</w:t>
            </w:r>
          </w:p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>- владение средствами и способами создания эстетически целостного и выразительного объекта дизайна;</w:t>
            </w:r>
          </w:p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>- грамотное проведение активного эскизного поиска</w:t>
            </w:r>
          </w:p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>- точное выполнение макета проектируемых изделий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B9" w:rsidRPr="00CB7D4B" w:rsidRDefault="001749B9" w:rsidP="00C01E13">
            <w:pPr>
              <w:pStyle w:val="af6"/>
              <w:rPr>
                <w:color w:val="000000"/>
                <w:sz w:val="22"/>
                <w:szCs w:val="22"/>
              </w:rPr>
            </w:pPr>
            <w:r w:rsidRPr="00CB7D4B">
              <w:rPr>
                <w:sz w:val="22"/>
                <w:szCs w:val="22"/>
              </w:rPr>
              <w:t>В отчете по практике, аттестационном листе и характеристике, дневнике.</w:t>
            </w:r>
          </w:p>
        </w:tc>
      </w:tr>
      <w:tr w:rsidR="001749B9" w:rsidTr="001749B9">
        <w:trPr>
          <w:cantSplit/>
          <w:trHeight w:val="1126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EA0B0D" w:rsidRDefault="001749B9" w:rsidP="00C01E13">
            <w:pPr>
              <w:pStyle w:val="af6"/>
              <w:rPr>
                <w:b/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 1.3</w:t>
            </w:r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 w:rsidRPr="00EA0B0D">
              <w:rPr>
                <w:sz w:val="24"/>
                <w:szCs w:val="24"/>
              </w:rPr>
              <w:t>П</w:t>
            </w:r>
            <w:proofErr w:type="gramEnd"/>
            <w:r w:rsidRPr="00EA0B0D">
              <w:rPr>
                <w:sz w:val="24"/>
                <w:szCs w:val="24"/>
              </w:rPr>
              <w:t xml:space="preserve">роизводить расчеты технико-экономического обоснования предлагаемого проекта.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>- знание технико-экономических расчетов и умение ими  пользоваться  при проектировании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B9" w:rsidRPr="00CB7D4B" w:rsidRDefault="001749B9" w:rsidP="00C01E13">
            <w:pPr>
              <w:pStyle w:val="af6"/>
              <w:rPr>
                <w:sz w:val="22"/>
                <w:szCs w:val="22"/>
              </w:rPr>
            </w:pPr>
            <w:r w:rsidRPr="00CB7D4B">
              <w:rPr>
                <w:sz w:val="22"/>
                <w:szCs w:val="22"/>
              </w:rPr>
              <w:t>В отчете по практике, аттестационном листе и хар</w:t>
            </w:r>
            <w:r>
              <w:rPr>
                <w:sz w:val="22"/>
                <w:szCs w:val="22"/>
              </w:rPr>
              <w:t>актеристике</w:t>
            </w:r>
            <w:r w:rsidRPr="00CB7D4B">
              <w:rPr>
                <w:sz w:val="22"/>
                <w:szCs w:val="22"/>
              </w:rPr>
              <w:t>.</w:t>
            </w:r>
          </w:p>
        </w:tc>
      </w:tr>
      <w:tr w:rsidR="001749B9" w:rsidTr="001749B9">
        <w:trPr>
          <w:cantSplit/>
          <w:trHeight w:val="1547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EA0B0D" w:rsidRDefault="001749B9" w:rsidP="00C01E1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 1.4</w:t>
            </w:r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 w:rsidRPr="00EA0B0D">
              <w:rPr>
                <w:sz w:val="24"/>
                <w:szCs w:val="24"/>
              </w:rPr>
              <w:t>Р</w:t>
            </w:r>
            <w:proofErr w:type="gramEnd"/>
            <w:r w:rsidRPr="00EA0B0D">
              <w:rPr>
                <w:sz w:val="24"/>
                <w:szCs w:val="24"/>
              </w:rPr>
              <w:t xml:space="preserve">азрабатывать колористическое решение </w:t>
            </w:r>
            <w:proofErr w:type="spellStart"/>
            <w:r w:rsidRPr="00EA0B0D">
              <w:rPr>
                <w:sz w:val="24"/>
                <w:szCs w:val="24"/>
              </w:rPr>
              <w:t>дизайн-проекта</w:t>
            </w:r>
            <w:proofErr w:type="spellEnd"/>
            <w:r w:rsidRPr="00EA0B0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>- полное знание законов цветовой гармонии и законов зрительного восприятия цвета;</w:t>
            </w:r>
          </w:p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>- профессиональное понимание  применения цвета по назначению;</w:t>
            </w:r>
          </w:p>
          <w:p w:rsidR="001749B9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 w:rsidRPr="006932E7">
              <w:rPr>
                <w:bCs/>
                <w:sz w:val="24"/>
                <w:szCs w:val="24"/>
              </w:rPr>
              <w:t>- профессиональное знание модной цветовой гаммы</w:t>
            </w:r>
            <w:r>
              <w:rPr>
                <w:bCs/>
                <w:sz w:val="24"/>
                <w:szCs w:val="24"/>
              </w:rPr>
              <w:t>;</w:t>
            </w:r>
          </w:p>
          <w:p w:rsidR="001749B9" w:rsidRPr="006932E7" w:rsidRDefault="001749B9" w:rsidP="00C01E13">
            <w:pPr>
              <w:pStyle w:val="af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и</w:t>
            </w:r>
            <w:r w:rsidRPr="00BE064A">
              <w:rPr>
                <w:sz w:val="24"/>
                <w:szCs w:val="24"/>
              </w:rPr>
              <w:t>сполнение и  использование различных фактур и способов их имитации в соответствии с замыслом.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B9" w:rsidRPr="00CB7D4B" w:rsidRDefault="001749B9" w:rsidP="00C01E13">
            <w:pPr>
              <w:pStyle w:val="af6"/>
              <w:rPr>
                <w:sz w:val="22"/>
                <w:szCs w:val="22"/>
              </w:rPr>
            </w:pPr>
            <w:r w:rsidRPr="00CB7D4B">
              <w:rPr>
                <w:sz w:val="22"/>
                <w:szCs w:val="22"/>
              </w:rPr>
              <w:t>В отчете по практике и характеристике.</w:t>
            </w:r>
          </w:p>
        </w:tc>
      </w:tr>
      <w:tr w:rsidR="001749B9" w:rsidTr="001749B9">
        <w:trPr>
          <w:cantSplit/>
          <w:trHeight w:val="838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EA0B0D" w:rsidRDefault="001749B9" w:rsidP="00C01E13">
            <w:pPr>
              <w:pStyle w:val="af6"/>
              <w:rPr>
                <w:b/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lastRenderedPageBreak/>
              <w:t>ПК 1.5</w:t>
            </w:r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 w:rsidRPr="00EA0B0D">
              <w:rPr>
                <w:sz w:val="24"/>
                <w:szCs w:val="24"/>
              </w:rPr>
              <w:t>В</w:t>
            </w:r>
            <w:proofErr w:type="gramEnd"/>
            <w:r w:rsidRPr="00EA0B0D">
              <w:rPr>
                <w:sz w:val="24"/>
                <w:szCs w:val="24"/>
              </w:rPr>
              <w:t>ыполнять эскизы с использованием различных графических средств и приемов</w:t>
            </w:r>
          </w:p>
          <w:tbl>
            <w:tblPr>
              <w:tblW w:w="3450" w:type="dxa"/>
              <w:tblLayout w:type="fixed"/>
              <w:tblLook w:val="01E0"/>
            </w:tblPr>
            <w:tblGrid>
              <w:gridCol w:w="3450"/>
            </w:tblGrid>
            <w:tr w:rsidR="001749B9" w:rsidRPr="00EA0B0D" w:rsidTr="00C01E13">
              <w:trPr>
                <w:trHeight w:val="66"/>
              </w:trPr>
              <w:tc>
                <w:tcPr>
                  <w:tcW w:w="5000" w:type="pct"/>
                </w:tcPr>
                <w:p w:rsidR="001749B9" w:rsidRPr="00EA0B0D" w:rsidRDefault="001749B9" w:rsidP="00C01E13">
                  <w:pPr>
                    <w:pStyle w:val="af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749B9" w:rsidRPr="00EA0B0D" w:rsidRDefault="001749B9" w:rsidP="00C01E13">
            <w:pPr>
              <w:pStyle w:val="af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6932E7" w:rsidRDefault="001749B9" w:rsidP="00C01E13">
            <w:pPr>
              <w:pStyle w:val="af6"/>
              <w:rPr>
                <w:sz w:val="24"/>
                <w:szCs w:val="24"/>
              </w:rPr>
            </w:pPr>
            <w:r w:rsidRPr="006932E7">
              <w:rPr>
                <w:sz w:val="24"/>
                <w:szCs w:val="24"/>
              </w:rPr>
              <w:t>- знание и  грамотное применение графических средств и приемов, соответствующих творческому замыслу, концепции проекта или этапу проектирования;</w:t>
            </w:r>
          </w:p>
          <w:p w:rsidR="001749B9" w:rsidRPr="006932E7" w:rsidRDefault="001749B9" w:rsidP="00C01E13">
            <w:pPr>
              <w:pStyle w:val="af6"/>
              <w:rPr>
                <w:sz w:val="24"/>
                <w:szCs w:val="24"/>
              </w:rPr>
            </w:pPr>
            <w:r w:rsidRPr="006932E7">
              <w:rPr>
                <w:sz w:val="24"/>
                <w:szCs w:val="24"/>
              </w:rPr>
              <w:t>- знание законов композиции,   средств и методов гармонизации;</w:t>
            </w:r>
          </w:p>
          <w:p w:rsidR="001749B9" w:rsidRDefault="001749B9" w:rsidP="00C01E13">
            <w:pPr>
              <w:pStyle w:val="af6"/>
              <w:rPr>
                <w:sz w:val="24"/>
                <w:szCs w:val="24"/>
              </w:rPr>
            </w:pPr>
            <w:r w:rsidRPr="006932E7">
              <w:rPr>
                <w:sz w:val="24"/>
                <w:szCs w:val="24"/>
              </w:rPr>
              <w:t>- знание типов проектно-графического изображения</w:t>
            </w:r>
            <w:r>
              <w:rPr>
                <w:sz w:val="24"/>
                <w:szCs w:val="24"/>
              </w:rPr>
              <w:t>;</w:t>
            </w:r>
          </w:p>
          <w:p w:rsidR="001749B9" w:rsidRPr="006932E7" w:rsidRDefault="001749B9" w:rsidP="00C01E13">
            <w:pPr>
              <w:pStyle w:val="a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</w:t>
            </w:r>
            <w:r w:rsidRPr="00BE064A">
              <w:rPr>
                <w:sz w:val="24"/>
                <w:szCs w:val="24"/>
              </w:rPr>
              <w:t>ыполнение декоративных шрифтовых работ по эскизам.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B9" w:rsidRPr="00CB7D4B" w:rsidRDefault="001749B9" w:rsidP="00C01E13">
            <w:pPr>
              <w:pStyle w:val="af6"/>
              <w:rPr>
                <w:sz w:val="22"/>
                <w:szCs w:val="22"/>
              </w:rPr>
            </w:pPr>
            <w:r w:rsidRPr="00CB7D4B">
              <w:rPr>
                <w:sz w:val="22"/>
                <w:szCs w:val="22"/>
              </w:rPr>
              <w:t>В отчете по практике и дневнике.</w:t>
            </w:r>
          </w:p>
        </w:tc>
      </w:tr>
      <w:tr w:rsidR="001749B9" w:rsidTr="001749B9">
        <w:trPr>
          <w:cantSplit/>
          <w:trHeight w:val="1198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EA0B0D" w:rsidRDefault="001749B9" w:rsidP="00C01E1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ПК. 2.1.</w:t>
            </w:r>
            <w:r w:rsidRPr="00EA0B0D">
              <w:rPr>
                <w:sz w:val="24"/>
                <w:szCs w:val="24"/>
              </w:rPr>
              <w:t xml:space="preserve"> Применять материалы с учетом их формообразующих свойств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9B9" w:rsidRPr="006932E7" w:rsidRDefault="001749B9" w:rsidP="00C01E13">
            <w:pPr>
              <w:pStyle w:val="af6"/>
              <w:rPr>
                <w:sz w:val="24"/>
                <w:szCs w:val="24"/>
              </w:rPr>
            </w:pPr>
            <w:r w:rsidRPr="006932E7">
              <w:rPr>
                <w:sz w:val="24"/>
                <w:szCs w:val="24"/>
              </w:rPr>
              <w:t>- целесообразность выбора тканей и материалов для объекта дизайна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B9" w:rsidRPr="00CB7D4B" w:rsidRDefault="001749B9" w:rsidP="00C01E13">
            <w:pPr>
              <w:pStyle w:val="af6"/>
              <w:rPr>
                <w:sz w:val="22"/>
                <w:szCs w:val="22"/>
              </w:rPr>
            </w:pPr>
            <w:r w:rsidRPr="00CB7D4B">
              <w:rPr>
                <w:sz w:val="22"/>
                <w:szCs w:val="22"/>
              </w:rPr>
              <w:t xml:space="preserve">В отчете по практике, аттестационном листе и характеристике, дневнике. </w:t>
            </w:r>
          </w:p>
        </w:tc>
      </w:tr>
      <w:tr w:rsidR="001749B9" w:rsidTr="001749B9">
        <w:trPr>
          <w:cantSplit/>
          <w:trHeight w:val="1236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EA0B0D" w:rsidRDefault="001749B9" w:rsidP="00C01E1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ПК. 2.2</w:t>
            </w:r>
            <w:proofErr w:type="gramStart"/>
            <w:r w:rsidRPr="00EA0B0D">
              <w:rPr>
                <w:b/>
                <w:sz w:val="24"/>
                <w:szCs w:val="24"/>
              </w:rPr>
              <w:t xml:space="preserve"> </w:t>
            </w:r>
            <w:r w:rsidRPr="00EA0B0D">
              <w:rPr>
                <w:sz w:val="24"/>
                <w:szCs w:val="24"/>
              </w:rPr>
              <w:t>В</w:t>
            </w:r>
            <w:proofErr w:type="gramEnd"/>
            <w:r w:rsidRPr="00EA0B0D">
              <w:rPr>
                <w:sz w:val="24"/>
                <w:szCs w:val="24"/>
              </w:rPr>
              <w:t>ыполнять эталонные образцы объекта дизайна ли его отдельные элементы в макете, материале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9B9" w:rsidRDefault="001749B9" w:rsidP="00C01E13">
            <w:pPr>
              <w:pStyle w:val="af6"/>
              <w:rPr>
                <w:sz w:val="24"/>
                <w:szCs w:val="24"/>
              </w:rPr>
            </w:pPr>
            <w:r w:rsidRPr="006932E7">
              <w:rPr>
                <w:sz w:val="24"/>
                <w:szCs w:val="24"/>
              </w:rPr>
              <w:t>- профессиональное владение различными способами формообразования (конструктивными и макетными)</w:t>
            </w:r>
            <w:r>
              <w:rPr>
                <w:sz w:val="24"/>
                <w:szCs w:val="24"/>
              </w:rPr>
              <w:t>;</w:t>
            </w:r>
          </w:p>
          <w:p w:rsidR="001749B9" w:rsidRPr="006932E7" w:rsidRDefault="001749B9" w:rsidP="00C01E13">
            <w:pPr>
              <w:pStyle w:val="a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Pr="00BE064A">
              <w:rPr>
                <w:sz w:val="24"/>
                <w:szCs w:val="24"/>
              </w:rPr>
              <w:t>оставление эскиза тематической росписи, с использованием шрифтовой композиции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B9" w:rsidRPr="00CB7D4B" w:rsidRDefault="001749B9" w:rsidP="00C01E13">
            <w:pPr>
              <w:pStyle w:val="af6"/>
              <w:rPr>
                <w:color w:val="000000"/>
                <w:sz w:val="22"/>
                <w:szCs w:val="22"/>
              </w:rPr>
            </w:pPr>
            <w:r w:rsidRPr="00CB7D4B">
              <w:rPr>
                <w:sz w:val="22"/>
                <w:szCs w:val="22"/>
              </w:rPr>
              <w:t>В отчете по практике, аттестационном листе и характеристике, дневнике</w:t>
            </w:r>
            <w:r>
              <w:rPr>
                <w:sz w:val="22"/>
                <w:szCs w:val="22"/>
              </w:rPr>
              <w:t>.</w:t>
            </w:r>
          </w:p>
        </w:tc>
      </w:tr>
      <w:tr w:rsidR="001749B9" w:rsidTr="001749B9">
        <w:trPr>
          <w:cantSplit/>
          <w:trHeight w:val="956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EA0B0D" w:rsidRDefault="001749B9" w:rsidP="00C01E1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ПК. 2.3.</w:t>
            </w:r>
            <w:r w:rsidRPr="00EA0B0D">
              <w:rPr>
                <w:sz w:val="24"/>
                <w:szCs w:val="24"/>
              </w:rPr>
              <w:t xml:space="preserve"> Разрабатывать конструкцию изделия с учетом технологии изготовления, выполнять технические чертежи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9B9" w:rsidRPr="006932E7" w:rsidRDefault="001749B9" w:rsidP="00C01E13">
            <w:pPr>
              <w:pStyle w:val="af6"/>
              <w:rPr>
                <w:sz w:val="24"/>
                <w:szCs w:val="24"/>
              </w:rPr>
            </w:pPr>
            <w:r w:rsidRPr="006932E7">
              <w:rPr>
                <w:sz w:val="24"/>
                <w:szCs w:val="24"/>
              </w:rPr>
              <w:t>- полнота и точность знания чертежей;</w:t>
            </w:r>
          </w:p>
          <w:p w:rsidR="001749B9" w:rsidRPr="006932E7" w:rsidRDefault="001749B9" w:rsidP="00C01E13">
            <w:pPr>
              <w:pStyle w:val="af6"/>
              <w:rPr>
                <w:sz w:val="24"/>
                <w:szCs w:val="24"/>
              </w:rPr>
            </w:pPr>
            <w:r w:rsidRPr="006932E7">
              <w:rPr>
                <w:sz w:val="24"/>
                <w:szCs w:val="24"/>
              </w:rPr>
              <w:t>- полнота и точность знания современных технологий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B9" w:rsidRPr="00CB7D4B" w:rsidRDefault="001749B9" w:rsidP="00C01E13">
            <w:pPr>
              <w:pStyle w:val="af6"/>
              <w:rPr>
                <w:color w:val="000000"/>
                <w:sz w:val="22"/>
                <w:szCs w:val="22"/>
              </w:rPr>
            </w:pPr>
            <w:r w:rsidRPr="00CB7D4B">
              <w:rPr>
                <w:sz w:val="22"/>
                <w:szCs w:val="22"/>
              </w:rPr>
              <w:t>В отчете по практике, аттестационном листе и характеристике</w:t>
            </w:r>
            <w:r>
              <w:rPr>
                <w:sz w:val="22"/>
                <w:szCs w:val="22"/>
              </w:rPr>
              <w:t>.</w:t>
            </w:r>
          </w:p>
        </w:tc>
      </w:tr>
      <w:tr w:rsidR="001749B9" w:rsidTr="001749B9">
        <w:trPr>
          <w:cantSplit/>
          <w:trHeight w:val="845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EA0B0D" w:rsidRDefault="001749B9" w:rsidP="00C01E1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ПК. 2.4.</w:t>
            </w:r>
            <w:r w:rsidRPr="00EA0B0D">
              <w:rPr>
                <w:sz w:val="24"/>
                <w:szCs w:val="24"/>
              </w:rPr>
              <w:t xml:space="preserve"> Использовать при разработке конструкторско-технологической составляющей дизайн - проекта современные информационные технологии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9B9" w:rsidRPr="006932E7" w:rsidRDefault="001749B9" w:rsidP="00C01E13">
            <w:pPr>
              <w:pStyle w:val="af6"/>
              <w:rPr>
                <w:sz w:val="24"/>
                <w:szCs w:val="24"/>
              </w:rPr>
            </w:pPr>
            <w:r w:rsidRPr="006932E7">
              <w:rPr>
                <w:sz w:val="24"/>
                <w:szCs w:val="24"/>
              </w:rPr>
              <w:t>- оперативное владение современными информационными технологиями в профессиональной деятельности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B9" w:rsidRPr="00CB7D4B" w:rsidRDefault="001749B9" w:rsidP="00C01E13">
            <w:pPr>
              <w:pStyle w:val="af6"/>
              <w:rPr>
                <w:sz w:val="22"/>
                <w:szCs w:val="22"/>
              </w:rPr>
            </w:pPr>
            <w:r w:rsidRPr="00CB7D4B">
              <w:rPr>
                <w:sz w:val="22"/>
                <w:szCs w:val="22"/>
              </w:rPr>
              <w:t>В отчете по практике и характеристике.</w:t>
            </w:r>
          </w:p>
        </w:tc>
      </w:tr>
      <w:tr w:rsidR="001749B9" w:rsidTr="001749B9">
        <w:trPr>
          <w:cantSplit/>
          <w:trHeight w:val="1267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EA0B0D" w:rsidRDefault="001749B9" w:rsidP="00C01E13">
            <w:pPr>
              <w:pStyle w:val="af6"/>
              <w:rPr>
                <w:i/>
                <w:iCs/>
                <w:sz w:val="24"/>
                <w:szCs w:val="24"/>
              </w:rPr>
            </w:pPr>
            <w:r w:rsidRPr="00EA0B0D">
              <w:rPr>
                <w:b/>
                <w:iCs/>
                <w:sz w:val="24"/>
                <w:szCs w:val="24"/>
              </w:rPr>
              <w:t>ПК. 2.5.</w:t>
            </w:r>
            <w:r w:rsidRPr="00EA0B0D">
              <w:rPr>
                <w:iCs/>
                <w:sz w:val="24"/>
                <w:szCs w:val="24"/>
              </w:rPr>
              <w:t xml:space="preserve"> Разрабатывать технологическую карту объекта дизайна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9B9" w:rsidRPr="006932E7" w:rsidRDefault="001749B9" w:rsidP="00C01E13">
            <w:pPr>
              <w:pStyle w:val="af6"/>
              <w:rPr>
                <w:i/>
                <w:iCs/>
                <w:sz w:val="24"/>
                <w:szCs w:val="24"/>
              </w:rPr>
            </w:pPr>
            <w:r w:rsidRPr="006932E7">
              <w:rPr>
                <w:iCs/>
                <w:sz w:val="24"/>
                <w:szCs w:val="24"/>
              </w:rPr>
              <w:t>- профессионально владеть современными технологиями в области производства объектов дизайна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B9" w:rsidRPr="00CB7D4B" w:rsidRDefault="001749B9" w:rsidP="00C01E13">
            <w:pPr>
              <w:pStyle w:val="af6"/>
              <w:rPr>
                <w:sz w:val="22"/>
                <w:szCs w:val="22"/>
              </w:rPr>
            </w:pPr>
            <w:r w:rsidRPr="00CB7D4B">
              <w:rPr>
                <w:sz w:val="22"/>
                <w:szCs w:val="22"/>
              </w:rPr>
              <w:t>В отчете по практике, характеристике и аттестационном листе.</w:t>
            </w:r>
          </w:p>
        </w:tc>
      </w:tr>
      <w:tr w:rsidR="001749B9" w:rsidTr="001749B9">
        <w:trPr>
          <w:cantSplit/>
          <w:trHeight w:val="1306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b/>
                <w:iCs/>
                <w:sz w:val="24"/>
                <w:szCs w:val="24"/>
              </w:rPr>
              <w:lastRenderedPageBreak/>
              <w:t>ПК 3.1. </w:t>
            </w:r>
            <w:r w:rsidRPr="00A16E4B">
              <w:rPr>
                <w:iCs/>
                <w:sz w:val="24"/>
                <w:szCs w:val="24"/>
              </w:rPr>
              <w:t>Контролировать промышленную продукцию и предметно-пространственные комплексы на предмет соответствия требованиям стандартизации и сертификации;</w:t>
            </w:r>
          </w:p>
          <w:p w:rsidR="001749B9" w:rsidRPr="00EA0B0D" w:rsidRDefault="001749B9" w:rsidP="00C01E13">
            <w:pPr>
              <w:pStyle w:val="af6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>- принципы метрологического обеспечения на основных этапах жизненного цикла продукции;</w:t>
            </w:r>
          </w:p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>- порядок  работы с метрологической экспертизой и  технической документации;</w:t>
            </w:r>
          </w:p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>- определять и анализировать нормативные документы на средства измерений при контроле качества и испытаниях продукции;</w:t>
            </w:r>
          </w:p>
          <w:p w:rsidR="001749B9" w:rsidRPr="00EA0B0D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>- подготавливать документы для проведения подтверждения соответствия средств измерений.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B9" w:rsidRPr="00CB7D4B" w:rsidRDefault="001749B9" w:rsidP="00C01E13">
            <w:pPr>
              <w:pStyle w:val="af6"/>
              <w:rPr>
                <w:sz w:val="22"/>
                <w:szCs w:val="22"/>
              </w:rPr>
            </w:pPr>
            <w:r w:rsidRPr="00CB7D4B">
              <w:rPr>
                <w:sz w:val="22"/>
                <w:szCs w:val="22"/>
              </w:rPr>
              <w:t>В отчете по практике, аттестационном листе и характеристике, дневнике.</w:t>
            </w:r>
          </w:p>
        </w:tc>
      </w:tr>
      <w:tr w:rsidR="001749B9" w:rsidTr="001749B9">
        <w:trPr>
          <w:cantSplit/>
          <w:trHeight w:val="1254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b/>
                <w:iCs/>
                <w:sz w:val="24"/>
                <w:szCs w:val="24"/>
              </w:rPr>
              <w:t>ПК 3.2. </w:t>
            </w:r>
            <w:r w:rsidRPr="00A16E4B">
              <w:rPr>
                <w:iCs/>
                <w:sz w:val="24"/>
                <w:szCs w:val="24"/>
              </w:rPr>
              <w:t>Осуществлять авторский надзор за реализацией художественно-конструкторских решений при изготовлении и доводке опытных образцов промышленной продукции, воплощением предметно-пространственных комплексов;</w:t>
            </w:r>
          </w:p>
          <w:p w:rsidR="001749B9" w:rsidRPr="00EA0B0D" w:rsidRDefault="001749B9" w:rsidP="00C01E13">
            <w:pPr>
              <w:pStyle w:val="af6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 xml:space="preserve">-выбирать и применять методики выполнения измерений; </w:t>
            </w:r>
            <w:r w:rsidRPr="00A16E4B">
              <w:rPr>
                <w:iCs/>
                <w:sz w:val="24"/>
                <w:szCs w:val="24"/>
              </w:rPr>
              <w:br/>
              <w:t>- подбирать средства измерений для контроля и испытания продукции;</w:t>
            </w:r>
          </w:p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>- определять и анализировать нормативные документы на средства измерений при контроле качества и испытаниях продукции;</w:t>
            </w:r>
          </w:p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>- подготавливать документы для проведения подтверждения соответствия средств измерений;</w:t>
            </w:r>
          </w:p>
          <w:p w:rsidR="001749B9" w:rsidRPr="00EA0B0D" w:rsidRDefault="001749B9" w:rsidP="00C01E13">
            <w:pPr>
              <w:pStyle w:val="af6"/>
              <w:rPr>
                <w:iCs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B9" w:rsidRPr="004C25AC" w:rsidRDefault="001749B9" w:rsidP="00C01E13">
            <w:pPr>
              <w:pStyle w:val="af6"/>
              <w:rPr>
                <w:sz w:val="22"/>
                <w:szCs w:val="22"/>
              </w:rPr>
            </w:pPr>
            <w:r w:rsidRPr="004C25AC">
              <w:rPr>
                <w:sz w:val="22"/>
                <w:szCs w:val="22"/>
              </w:rPr>
              <w:t>В отчете по практике, аттестационном листе и характеристике, дневнике.</w:t>
            </w:r>
          </w:p>
        </w:tc>
      </w:tr>
      <w:tr w:rsidR="001749B9" w:rsidTr="001749B9">
        <w:trPr>
          <w:cantSplit/>
          <w:trHeight w:val="1179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EA0B0D" w:rsidRDefault="001749B9" w:rsidP="00C01E13">
            <w:pPr>
              <w:pStyle w:val="af6"/>
              <w:rPr>
                <w:b/>
                <w:iCs/>
                <w:sz w:val="24"/>
                <w:szCs w:val="24"/>
              </w:rPr>
            </w:pPr>
            <w:r w:rsidRPr="00A16E4B">
              <w:rPr>
                <w:b/>
                <w:iCs/>
                <w:sz w:val="24"/>
                <w:szCs w:val="24"/>
              </w:rPr>
              <w:t>ПК 4.1</w:t>
            </w:r>
            <w:r w:rsidRPr="00A16E4B">
              <w:rPr>
                <w:iCs/>
                <w:sz w:val="24"/>
                <w:szCs w:val="24"/>
              </w:rPr>
              <w:t xml:space="preserve">. Составлять конкретные задания для реализации </w:t>
            </w:r>
            <w:proofErr w:type="spellStart"/>
            <w:proofErr w:type="gramStart"/>
            <w:r w:rsidRPr="00A16E4B">
              <w:rPr>
                <w:iCs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A16E4B">
              <w:rPr>
                <w:iCs/>
                <w:sz w:val="24"/>
                <w:szCs w:val="24"/>
              </w:rPr>
              <w:t xml:space="preserve"> на основе технологических карт.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>- работы с коллективом исполнителей;</w:t>
            </w:r>
          </w:p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 xml:space="preserve">- уметь принимать самостоятельные решения по вопросам совершенствования организации управленческой работы в коллективе; </w:t>
            </w:r>
          </w:p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 xml:space="preserve">- уметь осуществлять контроль деятельности персонала; </w:t>
            </w:r>
          </w:p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>- знать систему управления трудовыми ресурсами в организации;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B9" w:rsidRPr="004C25AC" w:rsidRDefault="001749B9" w:rsidP="00C01E13">
            <w:pPr>
              <w:pStyle w:val="af6"/>
              <w:rPr>
                <w:sz w:val="22"/>
                <w:szCs w:val="22"/>
              </w:rPr>
            </w:pPr>
            <w:r w:rsidRPr="004C25AC">
              <w:rPr>
                <w:sz w:val="22"/>
                <w:szCs w:val="22"/>
              </w:rPr>
              <w:t>В отчете по практике, аттестационном листе и характеристике, дневнике.</w:t>
            </w:r>
          </w:p>
        </w:tc>
      </w:tr>
      <w:tr w:rsidR="001749B9" w:rsidTr="001749B9">
        <w:trPr>
          <w:cantSplit/>
          <w:trHeight w:val="1217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49B9" w:rsidRPr="00EA0B0D" w:rsidRDefault="001749B9" w:rsidP="00C01E13">
            <w:pPr>
              <w:pStyle w:val="af6"/>
              <w:rPr>
                <w:b/>
                <w:iCs/>
                <w:sz w:val="24"/>
                <w:szCs w:val="24"/>
              </w:rPr>
            </w:pPr>
            <w:r w:rsidRPr="00A16E4B">
              <w:rPr>
                <w:b/>
                <w:iCs/>
                <w:sz w:val="24"/>
                <w:szCs w:val="24"/>
              </w:rPr>
              <w:t xml:space="preserve">ПК 4.2. </w:t>
            </w:r>
            <w:r w:rsidRPr="00A16E4B">
              <w:rPr>
                <w:iCs/>
                <w:sz w:val="24"/>
                <w:szCs w:val="24"/>
              </w:rPr>
              <w:t>Планировать собственную деятельность.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>- работы с коллективом исполнителей;</w:t>
            </w:r>
          </w:p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>-уметь осуществлять контроль деятельности персонала;</w:t>
            </w:r>
          </w:p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>знать методы и формы обучения персонала;</w:t>
            </w:r>
          </w:p>
          <w:p w:rsidR="001749B9" w:rsidRPr="00A16E4B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>- знать способы управления конфликтами и борьбы со стрессом;</w:t>
            </w:r>
          </w:p>
          <w:p w:rsidR="001749B9" w:rsidRPr="00EA0B0D" w:rsidRDefault="001749B9" w:rsidP="00C01E13">
            <w:pPr>
              <w:pStyle w:val="af6"/>
              <w:rPr>
                <w:iCs/>
                <w:sz w:val="24"/>
                <w:szCs w:val="24"/>
              </w:rPr>
            </w:pPr>
            <w:r w:rsidRPr="00A16E4B">
              <w:rPr>
                <w:iCs/>
                <w:sz w:val="24"/>
                <w:szCs w:val="24"/>
              </w:rPr>
              <w:t>- знать систему управления трудовыми ресурсами в организации;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B9" w:rsidRPr="004C25AC" w:rsidRDefault="001749B9" w:rsidP="00C01E13">
            <w:pPr>
              <w:pStyle w:val="af6"/>
              <w:rPr>
                <w:sz w:val="22"/>
                <w:szCs w:val="22"/>
              </w:rPr>
            </w:pPr>
            <w:r w:rsidRPr="004C25AC">
              <w:rPr>
                <w:sz w:val="22"/>
                <w:szCs w:val="22"/>
              </w:rPr>
              <w:t>В отчете по практике, аттестационном листе и характеристике, дневнике.</w:t>
            </w:r>
          </w:p>
        </w:tc>
      </w:tr>
    </w:tbl>
    <w:p w:rsidR="00AE1F8F" w:rsidRDefault="00AE1F8F" w:rsidP="00C01E13">
      <w:pPr>
        <w:pStyle w:val="210"/>
        <w:pageBreakBefore/>
        <w:tabs>
          <w:tab w:val="left" w:pos="1429"/>
        </w:tabs>
        <w:ind w:firstLine="0"/>
        <w:rPr>
          <w:color w:val="000000"/>
          <w:sz w:val="28"/>
        </w:rPr>
      </w:pPr>
      <w:r>
        <w:rPr>
          <w:color w:val="000000"/>
          <w:sz w:val="28"/>
        </w:rPr>
        <w:lastRenderedPageBreak/>
        <w:t>Формирование общих компетенций (ОК)</w:t>
      </w:r>
    </w:p>
    <w:p w:rsidR="00AE1F8F" w:rsidRDefault="00AE1F8F" w:rsidP="00C01E13">
      <w:pPr>
        <w:pStyle w:val="a3"/>
        <w:spacing w:before="0" w:after="0" w:line="240" w:lineRule="auto"/>
        <w:rPr>
          <w:color w:val="000000"/>
          <w:sz w:val="24"/>
          <w:szCs w:val="24"/>
        </w:rPr>
      </w:pPr>
    </w:p>
    <w:tbl>
      <w:tblPr>
        <w:tblW w:w="9958" w:type="dxa"/>
        <w:tblInd w:w="-51" w:type="dxa"/>
        <w:tblLayout w:type="fixed"/>
        <w:tblLook w:val="0000"/>
      </w:tblPr>
      <w:tblGrid>
        <w:gridCol w:w="2982"/>
        <w:gridCol w:w="5387"/>
        <w:gridCol w:w="1589"/>
      </w:tblGrid>
      <w:tr w:rsidR="00AE1F8F" w:rsidTr="005D13AF">
        <w:trPr>
          <w:tblHeader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C01E13">
            <w:pPr>
              <w:pStyle w:val="a3"/>
              <w:snapToGrid w:val="0"/>
              <w:spacing w:before="0" w:after="0" w:line="240" w:lineRule="auto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Название ОК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C01E13">
            <w:pPr>
              <w:pStyle w:val="a3"/>
              <w:snapToGrid w:val="0"/>
              <w:spacing w:before="0" w:after="0" w:line="240" w:lineRule="auto"/>
              <w:ind w:left="0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Результат, который Вы должны получить при прохождении практики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C01E13">
            <w:pPr>
              <w:pStyle w:val="a3"/>
              <w:snapToGrid w:val="0"/>
              <w:spacing w:before="0" w:after="0" w:line="240" w:lineRule="auto"/>
              <w:ind w:left="0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Результат должен найти отражение</w:t>
            </w:r>
          </w:p>
        </w:tc>
      </w:tr>
      <w:tr w:rsidR="000053C9" w:rsidTr="00BE064A">
        <w:trPr>
          <w:cantSplit/>
          <w:trHeight w:val="2272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</w:t>
            </w:r>
            <w:r w:rsidRPr="00346BBE">
              <w:rPr>
                <w:sz w:val="24"/>
                <w:szCs w:val="24"/>
                <w:lang w:val="en-US"/>
              </w:rPr>
              <w:t> </w:t>
            </w:r>
            <w:r w:rsidRPr="00346BBE">
              <w:rPr>
                <w:sz w:val="24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осознание значимости профессии  дизайнера;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участие в работе научно-студенческих обществ;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-выступления на научно-практических конференциях;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участие во внеурочной деятельности, связанной с будущей профессией (специальностью);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высокие показатели производственной  деятельности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53C9" w:rsidRDefault="000053C9" w:rsidP="00C01E13">
            <w:pPr>
              <w:pStyle w:val="a3"/>
              <w:snapToGrid w:val="0"/>
              <w:spacing w:before="0" w:after="0" w:line="240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0053C9" w:rsidTr="00DE16B4">
        <w:trPr>
          <w:cantSplit/>
          <w:trHeight w:val="2351"/>
        </w:trPr>
        <w:tc>
          <w:tcPr>
            <w:tcW w:w="29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4" w:space="0" w:color="000000"/>
            </w:tcBorders>
          </w:tcPr>
          <w:p w:rsidR="000053C9" w:rsidRPr="00346BBE" w:rsidRDefault="0078234D" w:rsidP="00C01E13">
            <w:pPr>
              <w:pStyle w:val="af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-в</w:t>
            </w:r>
            <w:r w:rsidR="000053C9" w:rsidRPr="00346BBE">
              <w:rPr>
                <w:bCs/>
                <w:sz w:val="24"/>
                <w:szCs w:val="24"/>
              </w:rPr>
              <w:t>ыполнение всех творческих заданий в отведенный срок. Проявление творческого потенциала. Выбор и применение методов и способов решения профессиональных задач,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оценка эффективности и качества решения профессиональных задач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:rsidR="000053C9" w:rsidRDefault="000053C9" w:rsidP="00C01E13">
            <w:pPr>
              <w:snapToGrid w:val="0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0053C9" w:rsidTr="005D13AF">
        <w:trPr>
          <w:cantSplit/>
          <w:trHeight w:val="40"/>
        </w:trPr>
        <w:tc>
          <w:tcPr>
            <w:tcW w:w="29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 3. 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анализ профессиональной ситуации;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решение стандартных и нестандартных профессиональных задач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3C9" w:rsidRDefault="000053C9" w:rsidP="00C01E13">
            <w:pPr>
              <w:pStyle w:val="a3"/>
              <w:snapToGrid w:val="0"/>
              <w:spacing w:before="0" w:after="0" w:line="240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0053C9" w:rsidTr="00DE16B4">
        <w:trPr>
          <w:cantSplit/>
          <w:trHeight w:val="2382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эффективный поиск необходимой информации;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использование различных источников, в том числе электронных, при изучении теоретического материала и   прохождении различных этапов производственной практики;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3C9" w:rsidRDefault="000053C9" w:rsidP="00C01E13">
            <w:pPr>
              <w:snapToGrid w:val="0"/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0053C9" w:rsidTr="005D13AF">
        <w:trPr>
          <w:cantSplit/>
          <w:trHeight w:val="1889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 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посещение профессиональных выставок;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чтение периодических профессиональных изданий;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использование в учебной и профессиональной деятельности различных видов программного обеспечения, в том числе специального при оформлении и презентации и всех видов работ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3C9" w:rsidRDefault="000053C9" w:rsidP="00C01E13">
            <w:pPr>
              <w:pStyle w:val="a3"/>
              <w:snapToGrid w:val="0"/>
              <w:spacing w:before="0" w:after="0" w:line="240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0053C9" w:rsidTr="00BE064A">
        <w:trPr>
          <w:cantSplit/>
          <w:trHeight w:val="1807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lastRenderedPageBreak/>
              <w:t>ОК 6. Работать в коллективе, эффективно общаться с коллегами, руководством, потребителями.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взаимодействие: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 xml:space="preserve">- с </w:t>
            </w:r>
            <w:proofErr w:type="gramStart"/>
            <w:r w:rsidRPr="00346BBE">
              <w:rPr>
                <w:bCs/>
                <w:sz w:val="24"/>
                <w:szCs w:val="24"/>
              </w:rPr>
              <w:t>обучающимися</w:t>
            </w:r>
            <w:proofErr w:type="gramEnd"/>
            <w:r w:rsidRPr="00346BBE">
              <w:rPr>
                <w:bCs/>
                <w:sz w:val="24"/>
                <w:szCs w:val="24"/>
              </w:rPr>
              <w:t xml:space="preserve"> при проведении деловых игр, выполнении коллективных заданий и проектов;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с преподавателями в ходе обучения;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с потребителями и коллегами в ходе производственной практики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3C9" w:rsidRDefault="000053C9" w:rsidP="00C01E13">
            <w:pPr>
              <w:snapToGrid w:val="0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0053C9" w:rsidTr="00BE064A">
        <w:trPr>
          <w:cantSplit/>
          <w:trHeight w:val="1793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 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самоанализ и коррекция результатов собственной деятельности при выполнении коллективных заданий и проектов;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ответственность за результат выполнения задания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53C9" w:rsidRDefault="000053C9" w:rsidP="00C01E13">
            <w:pPr>
              <w:pStyle w:val="a3"/>
              <w:snapToGrid w:val="0"/>
              <w:spacing w:before="0" w:after="0" w:line="240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</w:t>
            </w:r>
            <w:r>
              <w:rPr>
                <w:color w:val="000000"/>
                <w:sz w:val="24"/>
                <w:szCs w:val="24"/>
              </w:rPr>
              <w:t>, в дневнике, характеристике.</w:t>
            </w:r>
          </w:p>
        </w:tc>
      </w:tr>
      <w:tr w:rsidR="000053C9" w:rsidTr="00DE16B4">
        <w:trPr>
          <w:cantSplit/>
          <w:trHeight w:val="2631"/>
        </w:trPr>
        <w:tc>
          <w:tcPr>
            <w:tcW w:w="2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планирование и качественное выполнение заданий для самостоятельной работы при изучении теоретического материала и прохождении различных этапов учебной и  производственной практики;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самостоятельное определение этапов и содержания работы по реализации самообразования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053C9" w:rsidRDefault="000053C9" w:rsidP="00C01E13">
            <w:pPr>
              <w:pStyle w:val="a3"/>
              <w:snapToGrid w:val="0"/>
              <w:spacing w:before="0" w:after="0" w:line="240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0053C9" w:rsidTr="00BE064A">
        <w:trPr>
          <w:cantSplit/>
          <w:trHeight w:val="1873"/>
        </w:trPr>
        <w:tc>
          <w:tcPr>
            <w:tcW w:w="29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 9. Ориентироваться в условиях частой смены технологий в профессиональной деятельности.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адаптация к изменяющимся условиям профессиональной деятельности;</w:t>
            </w:r>
          </w:p>
          <w:p w:rsidR="000053C9" w:rsidRPr="00346BBE" w:rsidRDefault="000053C9" w:rsidP="00C01E1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проявление профессиональной маневренности при прохождении различных этапов производственной практики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3C9" w:rsidRDefault="000053C9" w:rsidP="00C01E13">
            <w:pPr>
              <w:pStyle w:val="a3"/>
              <w:snapToGrid w:val="0"/>
              <w:spacing w:before="0" w:after="0" w:line="240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</w:tbl>
    <w:p w:rsidR="00AE1F8F" w:rsidRDefault="00AE1F8F" w:rsidP="00C01E13">
      <w:pPr>
        <w:spacing w:before="0" w:after="0" w:line="240" w:lineRule="auto"/>
      </w:pPr>
    </w:p>
    <w:p w:rsidR="003F2471" w:rsidRPr="00C01E13" w:rsidRDefault="003F2471" w:rsidP="003F2471">
      <w:pPr>
        <w:pStyle w:val="3"/>
        <w:pageBreakBefore/>
        <w:tabs>
          <w:tab w:val="left" w:pos="0"/>
        </w:tabs>
        <w:spacing w:line="240" w:lineRule="auto"/>
        <w:jc w:val="right"/>
        <w:rPr>
          <w:rFonts w:ascii="Times New Roman" w:hAnsi="Times New Roman" w:cs="Times New Roman"/>
          <w:b w:val="0"/>
          <w:color w:val="auto"/>
          <w:szCs w:val="28"/>
        </w:rPr>
      </w:pPr>
      <w:r w:rsidRPr="00C01E13">
        <w:rPr>
          <w:rFonts w:ascii="Times New Roman" w:hAnsi="Times New Roman" w:cs="Times New Roman"/>
          <w:b w:val="0"/>
          <w:color w:val="auto"/>
          <w:szCs w:val="28"/>
        </w:rPr>
        <w:lastRenderedPageBreak/>
        <w:t>Приложение 1</w:t>
      </w:r>
    </w:p>
    <w:p w:rsidR="003F2471" w:rsidRPr="003F2471" w:rsidRDefault="003F2471" w:rsidP="003F2471">
      <w:pPr>
        <w:spacing w:line="240" w:lineRule="auto"/>
        <w:jc w:val="center"/>
        <w:rPr>
          <w:sz w:val="24"/>
          <w:szCs w:val="24"/>
        </w:rPr>
      </w:pPr>
      <w:r w:rsidRPr="003F2471">
        <w:rPr>
          <w:sz w:val="24"/>
          <w:szCs w:val="24"/>
        </w:rPr>
        <w:t>ШАБЛОН ТИТУЛЬНОГО ЛИСТА</w:t>
      </w:r>
    </w:p>
    <w:p w:rsidR="003F2471" w:rsidRPr="003F2471" w:rsidRDefault="003F2471" w:rsidP="003F2471">
      <w:pPr>
        <w:spacing w:line="240" w:lineRule="auto"/>
        <w:rPr>
          <w:sz w:val="24"/>
          <w:szCs w:val="24"/>
        </w:rPr>
      </w:pPr>
      <w:r w:rsidRPr="003F2471">
        <w:rPr>
          <w:sz w:val="24"/>
          <w:szCs w:val="24"/>
        </w:rPr>
        <w:t>___________________________________________________________________</w:t>
      </w:r>
    </w:p>
    <w:p w:rsidR="003F2471" w:rsidRPr="003F2471" w:rsidRDefault="003F2471" w:rsidP="0088161B">
      <w:pPr>
        <w:pStyle w:val="32"/>
        <w:ind w:left="0" w:right="-82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 xml:space="preserve">ГОСУДАРСТВЕННОЕ АВТОНОМНОЕ </w:t>
      </w:r>
      <w:r w:rsidR="0088161B">
        <w:rPr>
          <w:b/>
          <w:sz w:val="24"/>
          <w:szCs w:val="24"/>
        </w:rPr>
        <w:t>ПРОФЕССИОНАЛЬНОЕ</w:t>
      </w:r>
      <w:r w:rsidR="0088161B" w:rsidRPr="003F2471">
        <w:rPr>
          <w:b/>
          <w:sz w:val="24"/>
          <w:szCs w:val="24"/>
        </w:rPr>
        <w:t xml:space="preserve"> </w:t>
      </w:r>
      <w:r w:rsidRPr="003F2471">
        <w:rPr>
          <w:b/>
          <w:sz w:val="24"/>
          <w:szCs w:val="24"/>
        </w:rPr>
        <w:t>ОБРАЗОВАТЕЛЬНОЕ УЧРЕЖДЕНИЕ МОСКОВСКОЙ ОБЛАСТИ</w:t>
      </w:r>
    </w:p>
    <w:p w:rsidR="003F2471" w:rsidRPr="003F2471" w:rsidRDefault="003F2471" w:rsidP="003F2471">
      <w:pPr>
        <w:pStyle w:val="32"/>
        <w:ind w:left="0" w:right="-82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>«ГУБЕРНСКИЙ КОЛЛЕДЖ»</w:t>
      </w:r>
    </w:p>
    <w:p w:rsidR="003F2471" w:rsidRPr="003F2471" w:rsidRDefault="003F2471" w:rsidP="003F2471">
      <w:pPr>
        <w:spacing w:line="240" w:lineRule="auto"/>
        <w:rPr>
          <w:sz w:val="24"/>
          <w:szCs w:val="24"/>
        </w:rPr>
      </w:pPr>
    </w:p>
    <w:p w:rsidR="003F2471" w:rsidRPr="003F2471" w:rsidRDefault="003F2471" w:rsidP="003F2471">
      <w:pPr>
        <w:spacing w:line="240" w:lineRule="auto"/>
        <w:rPr>
          <w:sz w:val="24"/>
          <w:szCs w:val="24"/>
        </w:rPr>
      </w:pPr>
    </w:p>
    <w:p w:rsidR="003F2471" w:rsidRPr="003F2471" w:rsidRDefault="003F2471" w:rsidP="003F2471">
      <w:pPr>
        <w:pStyle w:val="32"/>
        <w:ind w:left="0" w:right="-82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>ОТЧЕТ</w:t>
      </w:r>
    </w:p>
    <w:p w:rsidR="003F2471" w:rsidRPr="003F2471" w:rsidRDefault="003F2471" w:rsidP="003F2471">
      <w:pPr>
        <w:spacing w:line="240" w:lineRule="auto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 xml:space="preserve">ПО ПРЕДДИПЛОМНОЙ  ПРАКТИКЕ </w:t>
      </w:r>
    </w:p>
    <w:p w:rsidR="003F2471" w:rsidRPr="003F2471" w:rsidRDefault="003F2471" w:rsidP="003F2471">
      <w:pPr>
        <w:spacing w:line="240" w:lineRule="auto"/>
        <w:rPr>
          <w:b/>
          <w:sz w:val="24"/>
          <w:szCs w:val="24"/>
        </w:rPr>
      </w:pPr>
    </w:p>
    <w:p w:rsidR="003F2471" w:rsidRPr="003F2471" w:rsidRDefault="0088161B" w:rsidP="00F35999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54.02.</w:t>
      </w:r>
      <w:r w:rsidR="00F35999">
        <w:rPr>
          <w:b/>
          <w:sz w:val="24"/>
          <w:szCs w:val="24"/>
        </w:rPr>
        <w:t>01 Дизайн (по отраслям)</w:t>
      </w:r>
    </w:p>
    <w:p w:rsidR="003F2471" w:rsidRPr="003F2471" w:rsidRDefault="003F2471" w:rsidP="003F2471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0" w:type="auto"/>
        <w:tblInd w:w="4786" w:type="dxa"/>
        <w:tblLayout w:type="fixed"/>
        <w:tblLook w:val="0000"/>
      </w:tblPr>
      <w:tblGrid>
        <w:gridCol w:w="5294"/>
      </w:tblGrid>
      <w:tr w:rsidR="003F2471" w:rsidRPr="003F2471" w:rsidTr="005A1385">
        <w:tc>
          <w:tcPr>
            <w:tcW w:w="5294" w:type="dxa"/>
          </w:tcPr>
          <w:p w:rsidR="003F2471" w:rsidRPr="003F2471" w:rsidRDefault="00C01E13" w:rsidP="003F2471">
            <w:pPr>
              <w:pStyle w:val="32"/>
              <w:snapToGrid w:val="0"/>
              <w:ind w:left="0" w:right="-8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Обучающийся </w:t>
            </w:r>
            <w:r w:rsidR="003F2471" w:rsidRPr="003F2471">
              <w:rPr>
                <w:b/>
                <w:sz w:val="24"/>
                <w:szCs w:val="24"/>
              </w:rPr>
              <w:t>гр. _______________</w:t>
            </w:r>
          </w:p>
          <w:p w:rsidR="003F2471" w:rsidRPr="003F2471" w:rsidRDefault="003F2471" w:rsidP="003F2471">
            <w:pPr>
              <w:pStyle w:val="32"/>
              <w:ind w:left="0" w:right="-82"/>
              <w:rPr>
                <w:b/>
                <w:sz w:val="24"/>
                <w:szCs w:val="24"/>
              </w:rPr>
            </w:pPr>
            <w:r w:rsidRPr="003F2471">
              <w:rPr>
                <w:sz w:val="24"/>
                <w:szCs w:val="24"/>
              </w:rPr>
              <w:t>________________</w:t>
            </w:r>
            <w:r w:rsidRPr="003F2471">
              <w:rPr>
                <w:b/>
                <w:sz w:val="24"/>
                <w:szCs w:val="24"/>
              </w:rPr>
              <w:t>_______________</w:t>
            </w:r>
          </w:p>
          <w:p w:rsidR="003F2471" w:rsidRPr="003F2471" w:rsidRDefault="003F2471" w:rsidP="003F2471">
            <w:pPr>
              <w:pStyle w:val="32"/>
              <w:ind w:left="0" w:right="-82"/>
              <w:rPr>
                <w:sz w:val="24"/>
                <w:szCs w:val="24"/>
                <w:vertAlign w:val="superscript"/>
              </w:rPr>
            </w:pPr>
            <w:r w:rsidRPr="003F2471">
              <w:rPr>
                <w:sz w:val="24"/>
                <w:szCs w:val="24"/>
                <w:vertAlign w:val="superscript"/>
              </w:rPr>
              <w:t>(Фамилия, И.О.)</w:t>
            </w:r>
          </w:p>
        </w:tc>
      </w:tr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snapToGrid w:val="0"/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Организация:___________________</w:t>
            </w:r>
          </w:p>
          <w:p w:rsidR="003F2471" w:rsidRPr="003F2471" w:rsidRDefault="003F2471" w:rsidP="003F2471">
            <w:pPr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_______________________________</w:t>
            </w:r>
          </w:p>
          <w:p w:rsidR="003F2471" w:rsidRPr="003F2471" w:rsidRDefault="003F2471" w:rsidP="003F2471">
            <w:pPr>
              <w:spacing w:line="240" w:lineRule="auto"/>
              <w:rPr>
                <w:sz w:val="24"/>
                <w:szCs w:val="24"/>
              </w:rPr>
            </w:pPr>
            <w:r w:rsidRPr="003F2471">
              <w:rPr>
                <w:sz w:val="24"/>
                <w:szCs w:val="24"/>
              </w:rPr>
              <w:t>Наименование места прохождения практики</w:t>
            </w:r>
          </w:p>
        </w:tc>
      </w:tr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pBdr>
                <w:bottom w:val="single" w:sz="8" w:space="1" w:color="000000"/>
              </w:pBdr>
              <w:snapToGrid w:val="0"/>
              <w:spacing w:line="240" w:lineRule="auto"/>
              <w:rPr>
                <w:b/>
                <w:sz w:val="24"/>
                <w:szCs w:val="24"/>
              </w:rPr>
            </w:pPr>
          </w:p>
          <w:p w:rsidR="003F2471" w:rsidRPr="003F2471" w:rsidRDefault="003F2471" w:rsidP="003F2471">
            <w:pPr>
              <w:pBdr>
                <w:bottom w:val="single" w:sz="8" w:space="1" w:color="000000"/>
              </w:pBdr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Руководитель практики</w:t>
            </w:r>
          </w:p>
          <w:p w:rsidR="003F2471" w:rsidRPr="003F2471" w:rsidRDefault="003F2471" w:rsidP="003F2471">
            <w:pPr>
              <w:pBdr>
                <w:bottom w:val="single" w:sz="8" w:space="1" w:color="000000"/>
              </w:pBdr>
              <w:spacing w:line="240" w:lineRule="auto"/>
              <w:rPr>
                <w:b/>
                <w:sz w:val="24"/>
                <w:szCs w:val="24"/>
              </w:rPr>
            </w:pPr>
          </w:p>
          <w:p w:rsidR="003F2471" w:rsidRPr="003F2471" w:rsidRDefault="003F2471" w:rsidP="003F2471">
            <w:pPr>
              <w:spacing w:line="240" w:lineRule="auto"/>
              <w:rPr>
                <w:sz w:val="24"/>
                <w:szCs w:val="24"/>
                <w:vertAlign w:val="superscript"/>
              </w:rPr>
            </w:pPr>
            <w:r w:rsidRPr="003F2471">
              <w:rPr>
                <w:sz w:val="24"/>
                <w:szCs w:val="24"/>
                <w:vertAlign w:val="superscript"/>
              </w:rPr>
              <w:t>(Фамилия, И.О.)</w:t>
            </w:r>
          </w:p>
        </w:tc>
      </w:tr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snapToGrid w:val="0"/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Оценка__________________</w:t>
            </w:r>
          </w:p>
        </w:tc>
      </w:tr>
    </w:tbl>
    <w:p w:rsidR="003F2471" w:rsidRPr="003F2471" w:rsidRDefault="003F2471" w:rsidP="003F2471">
      <w:pPr>
        <w:pStyle w:val="32"/>
        <w:ind w:left="0" w:right="-82"/>
        <w:rPr>
          <w:sz w:val="24"/>
          <w:szCs w:val="24"/>
          <w:vertAlign w:val="superscript"/>
        </w:rPr>
      </w:pPr>
    </w:p>
    <w:p w:rsidR="003F2471" w:rsidRPr="003F2471" w:rsidRDefault="003F2471" w:rsidP="003F2471">
      <w:pPr>
        <w:pStyle w:val="32"/>
        <w:ind w:left="0" w:right="-82"/>
        <w:rPr>
          <w:sz w:val="24"/>
          <w:szCs w:val="24"/>
        </w:rPr>
      </w:pPr>
    </w:p>
    <w:p w:rsidR="003F2471" w:rsidRDefault="0088161B" w:rsidP="001A547B">
      <w:pPr>
        <w:pStyle w:val="32"/>
        <w:ind w:left="0" w:right="-82"/>
        <w:jc w:val="center"/>
        <w:rPr>
          <w:sz w:val="28"/>
          <w:szCs w:val="28"/>
        </w:rPr>
      </w:pPr>
      <w:r>
        <w:rPr>
          <w:b/>
          <w:sz w:val="24"/>
          <w:szCs w:val="24"/>
        </w:rPr>
        <w:t>Серпухов, 20__</w:t>
      </w:r>
      <w:r w:rsidR="003F2471" w:rsidRPr="003F2471">
        <w:rPr>
          <w:b/>
          <w:sz w:val="24"/>
          <w:szCs w:val="24"/>
        </w:rPr>
        <w:t xml:space="preserve"> г.</w:t>
      </w:r>
    </w:p>
    <w:p w:rsidR="003F2471" w:rsidRDefault="003F2471" w:rsidP="003F2471">
      <w:pPr>
        <w:pStyle w:val="240"/>
        <w:pageBreakBefore/>
        <w:tabs>
          <w:tab w:val="left" w:pos="1315"/>
        </w:tabs>
        <w:spacing w:after="0" w:line="240" w:lineRule="auto"/>
        <w:ind w:left="0"/>
        <w:jc w:val="both"/>
        <w:rPr>
          <w:i/>
          <w:sz w:val="28"/>
          <w:szCs w:val="28"/>
        </w:rPr>
      </w:pPr>
    </w:p>
    <w:p w:rsidR="003F2471" w:rsidRPr="00C01E13" w:rsidRDefault="003F2471" w:rsidP="003F2471">
      <w:pPr>
        <w:pStyle w:val="3"/>
        <w:tabs>
          <w:tab w:val="left" w:pos="0"/>
        </w:tabs>
        <w:spacing w:line="240" w:lineRule="auto"/>
        <w:jc w:val="right"/>
        <w:rPr>
          <w:rFonts w:ascii="Times New Roman" w:hAnsi="Times New Roman" w:cs="Times New Roman"/>
          <w:b w:val="0"/>
          <w:color w:val="auto"/>
          <w:szCs w:val="28"/>
        </w:rPr>
      </w:pPr>
      <w:r>
        <w:rPr>
          <w:i/>
          <w:szCs w:val="28"/>
        </w:rPr>
        <w:t xml:space="preserve"> </w:t>
      </w:r>
      <w:r w:rsidRPr="00C01E13">
        <w:rPr>
          <w:rFonts w:ascii="Times New Roman" w:hAnsi="Times New Roman" w:cs="Times New Roman"/>
          <w:b w:val="0"/>
          <w:color w:val="auto"/>
          <w:szCs w:val="28"/>
        </w:rPr>
        <w:t>Приложение 2</w:t>
      </w:r>
    </w:p>
    <w:p w:rsidR="003F2471" w:rsidRDefault="003F2471" w:rsidP="003F2471">
      <w:pPr>
        <w:spacing w:line="240" w:lineRule="auto"/>
        <w:jc w:val="center"/>
      </w:pPr>
      <w:r>
        <w:t>ШАБЛОН ОТЧЕТА О ВЫПОЛНЕНИИ ЗАДАНИЙ</w:t>
      </w:r>
    </w:p>
    <w:p w:rsidR="003F2471" w:rsidRDefault="003F2471" w:rsidP="003F2471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t>__________________________________________________________________________________________</w:t>
      </w:r>
    </w:p>
    <w:p w:rsidR="003F2471" w:rsidRDefault="003F2471" w:rsidP="003F2471">
      <w:pPr>
        <w:tabs>
          <w:tab w:val="left" w:pos="9639"/>
        </w:tabs>
        <w:spacing w:line="240" w:lineRule="auto"/>
        <w:ind w:right="2"/>
        <w:jc w:val="right"/>
        <w:rPr>
          <w:szCs w:val="28"/>
        </w:rPr>
      </w:pPr>
    </w:p>
    <w:p w:rsidR="003F2471" w:rsidRDefault="003F2471" w:rsidP="003F2471">
      <w:pPr>
        <w:tabs>
          <w:tab w:val="left" w:pos="9639"/>
        </w:tabs>
        <w:spacing w:line="240" w:lineRule="auto"/>
        <w:ind w:right="2"/>
        <w:jc w:val="center"/>
        <w:rPr>
          <w:b/>
          <w:szCs w:val="28"/>
        </w:rPr>
      </w:pPr>
      <w:r>
        <w:rPr>
          <w:b/>
          <w:szCs w:val="28"/>
        </w:rPr>
        <w:t xml:space="preserve">ОТЧЕТ О ВЫПОЛНЕНИИ ЗАДАНИЙ </w:t>
      </w:r>
    </w:p>
    <w:p w:rsidR="003F2471" w:rsidRDefault="00E80875" w:rsidP="003F2471">
      <w:pPr>
        <w:tabs>
          <w:tab w:val="left" w:pos="9639"/>
        </w:tabs>
        <w:spacing w:line="240" w:lineRule="auto"/>
        <w:ind w:right="2"/>
        <w:jc w:val="center"/>
        <w:rPr>
          <w:b/>
          <w:szCs w:val="28"/>
        </w:rPr>
      </w:pPr>
      <w:r>
        <w:rPr>
          <w:b/>
          <w:szCs w:val="28"/>
        </w:rPr>
        <w:t>ПО ПРЕДДИПЛОМ</w:t>
      </w:r>
      <w:r w:rsidR="003F2471">
        <w:rPr>
          <w:b/>
          <w:szCs w:val="28"/>
        </w:rPr>
        <w:t>НОЙ ПРАКТИКЕ</w:t>
      </w:r>
    </w:p>
    <w:p w:rsidR="003F2471" w:rsidRDefault="003F2471" w:rsidP="003F2471">
      <w:pPr>
        <w:pStyle w:val="240"/>
        <w:spacing w:line="240" w:lineRule="auto"/>
        <w:ind w:firstLine="349"/>
        <w:jc w:val="both"/>
        <w:rPr>
          <w:sz w:val="28"/>
          <w:szCs w:val="28"/>
        </w:rPr>
      </w:pPr>
    </w:p>
    <w:p w:rsidR="003F2471" w:rsidRDefault="003F2471" w:rsidP="003F2471">
      <w:pPr>
        <w:pStyle w:val="240"/>
        <w:spacing w:line="240" w:lineRule="auto"/>
        <w:ind w:firstLine="34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Я, </w:t>
      </w:r>
      <w:r>
        <w:rPr>
          <w:i/>
          <w:sz w:val="28"/>
          <w:szCs w:val="28"/>
        </w:rPr>
        <w:t xml:space="preserve">Фамилия </w:t>
      </w:r>
      <w:r w:rsidR="00C01E13">
        <w:rPr>
          <w:i/>
          <w:sz w:val="28"/>
          <w:szCs w:val="28"/>
        </w:rPr>
        <w:t>и</w:t>
      </w:r>
      <w:r>
        <w:rPr>
          <w:i/>
          <w:sz w:val="28"/>
          <w:szCs w:val="28"/>
        </w:rPr>
        <w:t>мя</w:t>
      </w:r>
      <w:r>
        <w:rPr>
          <w:sz w:val="28"/>
          <w:szCs w:val="28"/>
        </w:rPr>
        <w:t xml:space="preserve">, </w:t>
      </w:r>
      <w:r w:rsidR="00C01E13">
        <w:rPr>
          <w:sz w:val="28"/>
          <w:szCs w:val="28"/>
        </w:rPr>
        <w:t>обучающийся</w:t>
      </w:r>
      <w:r>
        <w:rPr>
          <w:sz w:val="28"/>
          <w:szCs w:val="28"/>
        </w:rPr>
        <w:t xml:space="preserve"> группы </w:t>
      </w:r>
      <w:r>
        <w:rPr>
          <w:i/>
          <w:sz w:val="28"/>
          <w:szCs w:val="28"/>
        </w:rPr>
        <w:t>указать номер</w:t>
      </w:r>
      <w:r>
        <w:rPr>
          <w:sz w:val="28"/>
          <w:szCs w:val="28"/>
        </w:rPr>
        <w:t xml:space="preserve"> проходил практику </w:t>
      </w:r>
      <w:r>
        <w:rPr>
          <w:i/>
          <w:sz w:val="28"/>
          <w:szCs w:val="28"/>
        </w:rPr>
        <w:t>указать название организации.</w:t>
      </w:r>
    </w:p>
    <w:p w:rsidR="003F2471" w:rsidRDefault="003F2471" w:rsidP="00D75BAA">
      <w:pPr>
        <w:pStyle w:val="240"/>
        <w:spacing w:line="240" w:lineRule="auto"/>
        <w:ind w:firstLine="34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Далее в текстовой описательной </w:t>
      </w:r>
      <w:r w:rsidRPr="003144E7">
        <w:rPr>
          <w:i/>
          <w:sz w:val="28"/>
          <w:szCs w:val="28"/>
        </w:rPr>
        <w:t>форме</w:t>
      </w:r>
      <w:r w:rsidR="003144E7">
        <w:rPr>
          <w:i/>
          <w:sz w:val="28"/>
          <w:szCs w:val="28"/>
        </w:rPr>
        <w:t xml:space="preserve"> дается характеристика предприятия, где обучающийся проходит практику, </w:t>
      </w:r>
      <w:r w:rsidR="003144E7" w:rsidRPr="003144E7">
        <w:rPr>
          <w:i/>
          <w:sz w:val="28"/>
          <w:szCs w:val="28"/>
        </w:rPr>
        <w:t>описываются задания по практике, приводятся примеры выполненных работ, возникающие тр</w:t>
      </w:r>
      <w:r w:rsidR="003144E7">
        <w:rPr>
          <w:i/>
          <w:sz w:val="28"/>
          <w:szCs w:val="28"/>
        </w:rPr>
        <w:t>удности, впечатления о практике</w:t>
      </w:r>
      <w:r w:rsidRPr="003144E7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даются ответы на к</w:t>
      </w:r>
      <w:r w:rsidR="001749B9">
        <w:rPr>
          <w:i/>
          <w:sz w:val="28"/>
          <w:szCs w:val="28"/>
        </w:rPr>
        <w:t>аждый пункт задания по практике.</w:t>
      </w:r>
    </w:p>
    <w:p w:rsidR="003F2471" w:rsidRDefault="003F2471" w:rsidP="00D75BAA">
      <w:pPr>
        <w:pStyle w:val="240"/>
        <w:spacing w:line="240" w:lineRule="auto"/>
        <w:ind w:firstLine="349"/>
        <w:jc w:val="both"/>
        <w:rPr>
          <w:sz w:val="28"/>
          <w:szCs w:val="28"/>
        </w:rPr>
      </w:pPr>
      <w:r>
        <w:rPr>
          <w:sz w:val="28"/>
          <w:szCs w:val="28"/>
        </w:rPr>
        <w:t>Заканчивается отчет выводом о прохождении практики.</w:t>
      </w:r>
    </w:p>
    <w:p w:rsidR="003F2471" w:rsidRDefault="003F2471" w:rsidP="003F2471">
      <w:pPr>
        <w:pStyle w:val="240"/>
        <w:spacing w:line="240" w:lineRule="auto"/>
        <w:jc w:val="both"/>
        <w:rPr>
          <w:sz w:val="28"/>
          <w:szCs w:val="28"/>
        </w:rPr>
      </w:pPr>
    </w:p>
    <w:p w:rsidR="00FB5953" w:rsidRDefault="00FB5953" w:rsidP="00FB5953">
      <w:pPr>
        <w:pStyle w:val="3"/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b w:val="0"/>
          <w:bCs w:val="0"/>
          <w:i/>
          <w:color w:val="auto"/>
          <w:szCs w:val="28"/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pStyle w:val="3"/>
        <w:tabs>
          <w:tab w:val="left" w:pos="0"/>
        </w:tabs>
        <w:spacing w:line="240" w:lineRule="auto"/>
        <w:rPr>
          <w:rFonts w:ascii="Times New Roman" w:eastAsiaTheme="minorEastAsia" w:hAnsi="Times New Roman" w:cstheme="minorBidi"/>
          <w:b w:val="0"/>
          <w:bCs w:val="0"/>
          <w:color w:val="auto"/>
          <w:lang w:eastAsia="ar-SA"/>
        </w:rPr>
      </w:pPr>
    </w:p>
    <w:p w:rsidR="00C01E13" w:rsidRPr="00C01E13" w:rsidRDefault="00C01E13" w:rsidP="00C01E13">
      <w:pPr>
        <w:rPr>
          <w:lang w:eastAsia="ar-SA"/>
        </w:rPr>
      </w:pPr>
    </w:p>
    <w:p w:rsidR="003F2471" w:rsidRPr="00C01E13" w:rsidRDefault="003F2471" w:rsidP="00FB5953">
      <w:pPr>
        <w:pStyle w:val="3"/>
        <w:tabs>
          <w:tab w:val="left" w:pos="0"/>
        </w:tabs>
        <w:spacing w:line="240" w:lineRule="auto"/>
        <w:jc w:val="right"/>
        <w:rPr>
          <w:rFonts w:ascii="Times New Roman" w:hAnsi="Times New Roman" w:cs="Times New Roman"/>
          <w:b w:val="0"/>
          <w:color w:val="auto"/>
          <w:szCs w:val="28"/>
        </w:rPr>
      </w:pPr>
      <w:r w:rsidRPr="00C01E13">
        <w:rPr>
          <w:rFonts w:ascii="Times New Roman" w:hAnsi="Times New Roman" w:cs="Times New Roman"/>
          <w:b w:val="0"/>
          <w:color w:val="auto"/>
          <w:szCs w:val="28"/>
        </w:rPr>
        <w:t>Приложение 3</w:t>
      </w:r>
    </w:p>
    <w:p w:rsidR="003F2471" w:rsidRDefault="003F2471" w:rsidP="003F2471">
      <w:pPr>
        <w:spacing w:line="240" w:lineRule="auto"/>
        <w:jc w:val="center"/>
      </w:pPr>
      <w:r>
        <w:t>ШАБЛОН ДНЕВНИКА ПРЕДДИПЛОМНОЙ ПРАКТИКИ</w:t>
      </w:r>
    </w:p>
    <w:p w:rsidR="003F2471" w:rsidRDefault="003F2471" w:rsidP="003F2471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lastRenderedPageBreak/>
        <w:t>_____</w:t>
      </w:r>
      <w:r w:rsidR="00FB5953">
        <w:t>_______________________________</w:t>
      </w:r>
      <w:r>
        <w:t>_______________________</w:t>
      </w:r>
      <w:r w:rsidR="00FB5953">
        <w:t>_____________________________</w:t>
      </w:r>
    </w:p>
    <w:p w:rsidR="003F2471" w:rsidRPr="003F2471" w:rsidRDefault="003F2471" w:rsidP="00FB595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ГА</w:t>
      </w:r>
      <w:r w:rsidR="0088161B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>ОУ  МО «Губернский колледж»</w:t>
      </w:r>
    </w:p>
    <w:p w:rsidR="003F2471" w:rsidRDefault="003F2471" w:rsidP="00FB5953">
      <w:pPr>
        <w:spacing w:line="240" w:lineRule="auto"/>
      </w:pPr>
    </w:p>
    <w:p w:rsidR="003F2471" w:rsidRDefault="003F2471" w:rsidP="003F2471">
      <w:pPr>
        <w:spacing w:line="24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Д Н Е В Н И К </w:t>
      </w:r>
    </w:p>
    <w:p w:rsidR="003F2471" w:rsidRDefault="003F2471" w:rsidP="003F2471">
      <w:pPr>
        <w:spacing w:line="24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преддипломной практики</w:t>
      </w:r>
    </w:p>
    <w:p w:rsidR="003F2471" w:rsidRDefault="003F2471" w:rsidP="003F2471">
      <w:pPr>
        <w:spacing w:line="240" w:lineRule="auto"/>
        <w:jc w:val="center"/>
        <w:rPr>
          <w:b/>
          <w:sz w:val="44"/>
          <w:szCs w:val="44"/>
        </w:rPr>
      </w:pPr>
    </w:p>
    <w:p w:rsidR="003F2471" w:rsidRPr="00FB5953" w:rsidRDefault="003F2471" w:rsidP="00FB5953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в </w:t>
      </w:r>
      <w:r w:rsidR="00F35999">
        <w:rPr>
          <w:b/>
          <w:sz w:val="36"/>
          <w:szCs w:val="36"/>
        </w:rPr>
        <w:t>________________________</w:t>
      </w:r>
    </w:p>
    <w:p w:rsidR="003F2471" w:rsidRDefault="003F2471" w:rsidP="003F2471">
      <w:pPr>
        <w:spacing w:line="240" w:lineRule="auto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обучающегося</w:t>
      </w:r>
      <w:proofErr w:type="gramEnd"/>
      <w:r>
        <w:rPr>
          <w:b/>
          <w:sz w:val="36"/>
          <w:szCs w:val="36"/>
        </w:rPr>
        <w:t xml:space="preserve"> </w:t>
      </w:r>
      <w:proofErr w:type="spellStart"/>
      <w:r w:rsidR="00F35999">
        <w:rPr>
          <w:b/>
          <w:sz w:val="36"/>
          <w:szCs w:val="36"/>
        </w:rPr>
        <w:t>_________</w:t>
      </w:r>
      <w:r>
        <w:rPr>
          <w:b/>
          <w:sz w:val="36"/>
          <w:szCs w:val="36"/>
        </w:rPr>
        <w:t>группы</w:t>
      </w:r>
      <w:proofErr w:type="spellEnd"/>
    </w:p>
    <w:p w:rsidR="003F2471" w:rsidRDefault="0088161B" w:rsidP="003F2471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специальности 54.02.</w:t>
      </w:r>
      <w:r w:rsidR="00F35999">
        <w:rPr>
          <w:b/>
          <w:sz w:val="32"/>
          <w:szCs w:val="32"/>
        </w:rPr>
        <w:t>01 Дизайн (по отраслям)</w:t>
      </w:r>
    </w:p>
    <w:p w:rsidR="003F2471" w:rsidRDefault="003F2471" w:rsidP="003F2471">
      <w:pPr>
        <w:spacing w:line="240" w:lineRule="auto"/>
      </w:pPr>
    </w:p>
    <w:p w:rsidR="003F2471" w:rsidRDefault="003F2471" w:rsidP="003F2471">
      <w:pPr>
        <w:spacing w:line="240" w:lineRule="auto"/>
      </w:pPr>
      <w:r>
        <w:t>Фамилия     _______________________________</w:t>
      </w:r>
    </w:p>
    <w:p w:rsidR="003F2471" w:rsidRDefault="003F2471" w:rsidP="003F2471">
      <w:pPr>
        <w:spacing w:line="240" w:lineRule="auto"/>
      </w:pPr>
      <w:r>
        <w:t>Имя             ________________________________</w:t>
      </w:r>
    </w:p>
    <w:p w:rsidR="003F2471" w:rsidRDefault="003F2471" w:rsidP="003F2471">
      <w:pPr>
        <w:spacing w:line="240" w:lineRule="auto"/>
      </w:pPr>
      <w:r>
        <w:t>Отчество   _______________</w:t>
      </w:r>
      <w:r w:rsidR="00FB5953">
        <w:t>_________________</w:t>
      </w:r>
    </w:p>
    <w:p w:rsidR="003F2471" w:rsidRDefault="003F2471" w:rsidP="00FB5953">
      <w:pPr>
        <w:spacing w:line="240" w:lineRule="auto"/>
        <w:jc w:val="right"/>
      </w:pPr>
      <w:r>
        <w:t xml:space="preserve">Сроки </w:t>
      </w:r>
      <w:r w:rsidR="00FB5953">
        <w:t xml:space="preserve">практики: </w:t>
      </w:r>
      <w:r w:rsidR="00F35999">
        <w:t>______________________</w:t>
      </w:r>
    </w:p>
    <w:p w:rsidR="003F2471" w:rsidRDefault="003F2471" w:rsidP="003F2471">
      <w:pPr>
        <w:spacing w:line="240" w:lineRule="auto"/>
        <w:jc w:val="right"/>
      </w:pPr>
      <w:r>
        <w:t xml:space="preserve">                                                                             К преддипломной практике </w:t>
      </w:r>
      <w:proofErr w:type="gramStart"/>
      <w:r>
        <w:t>допущен</w:t>
      </w:r>
      <w:proofErr w:type="gramEnd"/>
    </w:p>
    <w:p w:rsidR="003F2471" w:rsidRDefault="00FB5953" w:rsidP="00FB5953">
      <w:pPr>
        <w:spacing w:line="240" w:lineRule="auto"/>
        <w:jc w:val="right"/>
      </w:pPr>
      <w:r>
        <w:t xml:space="preserve">      ___  20</w:t>
      </w:r>
      <w:r w:rsidR="00F35999">
        <w:t>_____</w:t>
      </w:r>
      <w:r>
        <w:t>г.</w:t>
      </w:r>
    </w:p>
    <w:p w:rsidR="003F2471" w:rsidRDefault="003F2471" w:rsidP="00FB5953">
      <w:pPr>
        <w:spacing w:line="240" w:lineRule="auto"/>
        <w:jc w:val="right"/>
      </w:pPr>
      <w:r>
        <w:t xml:space="preserve">Заведующая  практикой                                                                                                                </w:t>
      </w:r>
      <w:r w:rsidR="00F35999">
        <w:t>______________________</w:t>
      </w:r>
    </w:p>
    <w:p w:rsidR="003F2471" w:rsidRDefault="00FB5953" w:rsidP="00FB5953">
      <w:pPr>
        <w:spacing w:line="240" w:lineRule="auto"/>
        <w:jc w:val="right"/>
      </w:pPr>
      <w:r>
        <w:t xml:space="preserve">           __________________</w:t>
      </w:r>
    </w:p>
    <w:p w:rsidR="003F2471" w:rsidRDefault="003F2471" w:rsidP="003F2471">
      <w:pPr>
        <w:spacing w:line="240" w:lineRule="auto"/>
      </w:pPr>
    </w:p>
    <w:p w:rsidR="00C01E13" w:rsidRDefault="00C01E13" w:rsidP="003F2471">
      <w:pPr>
        <w:spacing w:line="240" w:lineRule="auto"/>
      </w:pPr>
    </w:p>
    <w:p w:rsidR="00C01E13" w:rsidRDefault="00C01E13" w:rsidP="003F2471">
      <w:pPr>
        <w:spacing w:line="240" w:lineRule="auto"/>
      </w:pPr>
    </w:p>
    <w:p w:rsidR="00C01E13" w:rsidRDefault="00C01E13" w:rsidP="003F2471">
      <w:pPr>
        <w:spacing w:line="240" w:lineRule="auto"/>
      </w:pPr>
    </w:p>
    <w:p w:rsidR="003F2471" w:rsidRPr="00C01E13" w:rsidRDefault="003F2471" w:rsidP="00C01E13">
      <w:pPr>
        <w:spacing w:line="240" w:lineRule="auto"/>
        <w:jc w:val="center"/>
      </w:pPr>
      <w:r>
        <w:t>г. Серпухов</w:t>
      </w:r>
      <w:r w:rsidR="0088161B">
        <w:t xml:space="preserve"> </w:t>
      </w:r>
      <w:r w:rsidR="00EB3919">
        <w:t>20___</w:t>
      </w:r>
      <w:r>
        <w:t xml:space="preserve"> </w:t>
      </w:r>
      <w:r w:rsidR="0088161B">
        <w:t>г.</w:t>
      </w:r>
      <w:r>
        <w:t xml:space="preserve"> </w:t>
      </w:r>
    </w:p>
    <w:p w:rsidR="003F2471" w:rsidRPr="00C01E13" w:rsidRDefault="00F35999" w:rsidP="003F2471">
      <w:pPr>
        <w:pStyle w:val="3"/>
        <w:tabs>
          <w:tab w:val="left" w:pos="0"/>
        </w:tabs>
        <w:spacing w:line="240" w:lineRule="auto"/>
        <w:jc w:val="right"/>
        <w:rPr>
          <w:rFonts w:ascii="Times New Roman" w:hAnsi="Times New Roman" w:cs="Times New Roman"/>
          <w:b w:val="0"/>
          <w:color w:val="auto"/>
          <w:szCs w:val="28"/>
        </w:rPr>
      </w:pPr>
      <w:r w:rsidRPr="00C01E13">
        <w:rPr>
          <w:rFonts w:ascii="Times New Roman" w:hAnsi="Times New Roman" w:cs="Times New Roman"/>
          <w:b w:val="0"/>
          <w:color w:val="auto"/>
          <w:szCs w:val="28"/>
        </w:rPr>
        <w:t>Приложение 4</w:t>
      </w:r>
    </w:p>
    <w:p w:rsidR="003F2471" w:rsidRDefault="003F2471" w:rsidP="003F2471">
      <w:pPr>
        <w:spacing w:line="240" w:lineRule="auto"/>
        <w:jc w:val="center"/>
      </w:pPr>
      <w:r>
        <w:t>ШАБЛОН АТТЕСТАЦИОННОГО ЛИСТА</w:t>
      </w:r>
    </w:p>
    <w:p w:rsidR="003F2471" w:rsidRDefault="003F2471" w:rsidP="00D75BAA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lastRenderedPageBreak/>
        <w:t>____________________________________________________________</w:t>
      </w:r>
      <w:r w:rsidR="00424EA3">
        <w:t>_____________________________</w:t>
      </w:r>
    </w:p>
    <w:p w:rsidR="003F2471" w:rsidRDefault="003F2471" w:rsidP="003F2471">
      <w:pPr>
        <w:spacing w:line="240" w:lineRule="auto"/>
        <w:jc w:val="center"/>
      </w:pPr>
      <w:r>
        <w:t>АТТЕСТАЦИОННЫЙ ЛИСТ</w:t>
      </w:r>
    </w:p>
    <w:p w:rsidR="003F2471" w:rsidRPr="00D75BAA" w:rsidRDefault="003F2471" w:rsidP="003F2471">
      <w:pPr>
        <w:spacing w:line="240" w:lineRule="auto"/>
        <w:jc w:val="center"/>
        <w:rPr>
          <w:b/>
          <w:szCs w:val="28"/>
        </w:rPr>
      </w:pPr>
      <w:r w:rsidRPr="00D75BAA">
        <w:rPr>
          <w:b/>
          <w:szCs w:val="28"/>
        </w:rPr>
        <w:t>по    преддипломной  практике</w:t>
      </w:r>
    </w:p>
    <w:p w:rsidR="003F2471" w:rsidRDefault="003F2471" w:rsidP="003F2471">
      <w:pPr>
        <w:spacing w:line="240" w:lineRule="auto"/>
      </w:pPr>
      <w:r>
        <w:t>Обучающийся _______________________________________________</w:t>
      </w:r>
      <w:r w:rsidR="00424EA3">
        <w:t>___________________</w:t>
      </w:r>
    </w:p>
    <w:p w:rsidR="003F2471" w:rsidRPr="00D75BAA" w:rsidRDefault="003F2471" w:rsidP="00D75BAA">
      <w:pPr>
        <w:spacing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96353F">
        <w:rPr>
          <w:sz w:val="16"/>
          <w:szCs w:val="16"/>
        </w:rPr>
        <w:t>Ф.И.О.</w:t>
      </w:r>
      <w:r>
        <w:rPr>
          <w:sz w:val="16"/>
          <w:szCs w:val="16"/>
        </w:rPr>
        <w:t>)</w:t>
      </w:r>
    </w:p>
    <w:p w:rsidR="003F2471" w:rsidRDefault="003F2471" w:rsidP="003F2471">
      <w:pPr>
        <w:spacing w:line="240" w:lineRule="auto"/>
        <w:rPr>
          <w:u w:val="single"/>
        </w:rPr>
      </w:pPr>
      <w:r w:rsidRPr="00131584">
        <w:t>Курс</w:t>
      </w:r>
      <w:r w:rsidR="00F35999">
        <w:rPr>
          <w:u w:val="single"/>
        </w:rPr>
        <w:t xml:space="preserve">   4</w:t>
      </w:r>
      <w:r w:rsidR="00323041">
        <w:rPr>
          <w:u w:val="single"/>
        </w:rPr>
        <w:t xml:space="preserve"> </w:t>
      </w:r>
      <w:r w:rsidR="00D75BAA">
        <w:rPr>
          <w:u w:val="single"/>
        </w:rPr>
        <w:t xml:space="preserve">  </w:t>
      </w:r>
      <w:proofErr w:type="spellStart"/>
      <w:r w:rsidRPr="00131584">
        <w:t>группа</w:t>
      </w:r>
      <w:r w:rsidR="00F35999" w:rsidRPr="00F35999">
        <w:t>__</w:t>
      </w:r>
      <w:r w:rsidR="003144E7">
        <w:t>__</w:t>
      </w:r>
      <w:r w:rsidR="00F35999" w:rsidRPr="00F35999">
        <w:t>__</w:t>
      </w:r>
      <w:r w:rsidRPr="00131584">
        <w:t>специальность</w:t>
      </w:r>
      <w:proofErr w:type="spellEnd"/>
      <w:r w:rsidR="00323041">
        <w:t xml:space="preserve"> </w:t>
      </w:r>
      <w:r w:rsidR="00323041" w:rsidRPr="00323041">
        <w:rPr>
          <w:szCs w:val="28"/>
        </w:rPr>
        <w:t>54.02.01</w:t>
      </w:r>
      <w:r w:rsidR="00323041">
        <w:rPr>
          <w:b/>
          <w:sz w:val="32"/>
          <w:szCs w:val="32"/>
        </w:rPr>
        <w:t xml:space="preserve"> </w:t>
      </w:r>
      <w:r w:rsidR="00F35999">
        <w:rPr>
          <w:u w:val="single"/>
        </w:rPr>
        <w:t xml:space="preserve"> Дизайн (по отраслям)</w:t>
      </w:r>
    </w:p>
    <w:p w:rsidR="003F2471" w:rsidRPr="0096353F" w:rsidRDefault="003F2471" w:rsidP="003F2471">
      <w:pPr>
        <w:spacing w:line="240" w:lineRule="auto"/>
        <w:jc w:val="center"/>
        <w:rPr>
          <w:sz w:val="16"/>
          <w:szCs w:val="16"/>
        </w:rPr>
      </w:pPr>
      <w:r w:rsidRPr="0096353F">
        <w:rPr>
          <w:sz w:val="16"/>
          <w:szCs w:val="16"/>
        </w:rPr>
        <w:t>(код, наименование специальности)</w:t>
      </w:r>
    </w:p>
    <w:p w:rsidR="003F2471" w:rsidRPr="00D75BAA" w:rsidRDefault="00D75BAA" w:rsidP="00D75BAA">
      <w:pPr>
        <w:pStyle w:val="af6"/>
        <w:rPr>
          <w:sz w:val="28"/>
          <w:szCs w:val="28"/>
        </w:rPr>
      </w:pPr>
      <w:r w:rsidRPr="00D75BAA">
        <w:rPr>
          <w:sz w:val="28"/>
          <w:szCs w:val="28"/>
        </w:rPr>
        <w:t xml:space="preserve">Вид </w:t>
      </w:r>
      <w:r w:rsidR="003F2471" w:rsidRPr="00D75BAA">
        <w:rPr>
          <w:sz w:val="28"/>
          <w:szCs w:val="28"/>
        </w:rPr>
        <w:t>практики</w:t>
      </w:r>
      <w:r w:rsidRPr="00D75BAA">
        <w:rPr>
          <w:sz w:val="28"/>
          <w:szCs w:val="28"/>
        </w:rPr>
        <w:t xml:space="preserve">:   </w:t>
      </w:r>
      <w:proofErr w:type="gramStart"/>
      <w:r w:rsidR="003F2471" w:rsidRPr="00D75BAA">
        <w:rPr>
          <w:sz w:val="28"/>
          <w:szCs w:val="28"/>
          <w:u w:val="single"/>
        </w:rPr>
        <w:t>преддипломная</w:t>
      </w:r>
      <w:proofErr w:type="gramEnd"/>
      <w:r w:rsidR="003F2471" w:rsidRPr="00D75BAA">
        <w:rPr>
          <w:sz w:val="28"/>
          <w:szCs w:val="28"/>
        </w:rPr>
        <w:t>__</w:t>
      </w:r>
    </w:p>
    <w:p w:rsidR="003F2471" w:rsidRPr="0096353F" w:rsidRDefault="00D75BAA" w:rsidP="00D75BAA">
      <w:pPr>
        <w:pStyle w:val="af6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</w:t>
      </w:r>
      <w:r w:rsidR="003F2471" w:rsidRPr="0096353F">
        <w:rPr>
          <w:sz w:val="16"/>
          <w:szCs w:val="16"/>
        </w:rPr>
        <w:t xml:space="preserve">(по профилю специальности, </w:t>
      </w:r>
      <w:proofErr w:type="gramStart"/>
      <w:r w:rsidR="003F2471" w:rsidRPr="0096353F">
        <w:rPr>
          <w:sz w:val="16"/>
          <w:szCs w:val="16"/>
        </w:rPr>
        <w:t>преддипломная</w:t>
      </w:r>
      <w:proofErr w:type="gramEnd"/>
      <w:r w:rsidR="003F2471" w:rsidRPr="0096353F">
        <w:rPr>
          <w:sz w:val="16"/>
          <w:szCs w:val="16"/>
        </w:rPr>
        <w:t>)</w:t>
      </w:r>
    </w:p>
    <w:p w:rsidR="003F2471" w:rsidRDefault="00D75BAA" w:rsidP="00D75BAA">
      <w:pPr>
        <w:spacing w:line="240" w:lineRule="auto"/>
        <w:jc w:val="left"/>
      </w:pPr>
      <w:r>
        <w:t xml:space="preserve">В </w:t>
      </w:r>
      <w:r w:rsidR="003F2471">
        <w:t>организации ________________________________________________</w:t>
      </w:r>
      <w:r w:rsidR="00424EA3">
        <w:t>__________________</w:t>
      </w:r>
    </w:p>
    <w:p w:rsidR="003F2471" w:rsidRPr="0096353F" w:rsidRDefault="003F2471" w:rsidP="00F35999">
      <w:pPr>
        <w:spacing w:line="240" w:lineRule="auto"/>
        <w:jc w:val="center"/>
        <w:rPr>
          <w:sz w:val="16"/>
          <w:szCs w:val="16"/>
        </w:rPr>
      </w:pPr>
      <w:r w:rsidRPr="0096353F">
        <w:rPr>
          <w:sz w:val="16"/>
          <w:szCs w:val="16"/>
        </w:rPr>
        <w:t>(наименование организации, юридический адрес)</w:t>
      </w:r>
    </w:p>
    <w:p w:rsidR="003F2471" w:rsidRDefault="00D75BAA" w:rsidP="00D75BAA">
      <w:pPr>
        <w:spacing w:line="240" w:lineRule="auto"/>
        <w:jc w:val="left"/>
      </w:pPr>
      <w:r>
        <w:t xml:space="preserve">в период </w:t>
      </w:r>
      <w:proofErr w:type="spellStart"/>
      <w:proofErr w:type="gramStart"/>
      <w:r>
        <w:t>с</w:t>
      </w:r>
      <w:proofErr w:type="gramEnd"/>
      <w:r>
        <w:t>_______________________</w:t>
      </w:r>
      <w:r w:rsidR="003F2471">
        <w:t>__по</w:t>
      </w:r>
      <w:proofErr w:type="spellEnd"/>
      <w:r w:rsidR="003F2471">
        <w:t>____</w:t>
      </w:r>
      <w:r>
        <w:t>_________________________</w:t>
      </w:r>
    </w:p>
    <w:p w:rsidR="003F2471" w:rsidRDefault="003F2471" w:rsidP="003F2471">
      <w:pPr>
        <w:spacing w:line="240" w:lineRule="auto"/>
      </w:pPr>
      <w:r>
        <w:t xml:space="preserve">по профессиональным модулям: </w:t>
      </w:r>
    </w:p>
    <w:p w:rsidR="00F35999" w:rsidRPr="00F35999" w:rsidRDefault="00F35999" w:rsidP="00F35999">
      <w:pPr>
        <w:spacing w:before="0"/>
        <w:rPr>
          <w:rFonts w:cs="Times New Roman"/>
          <w:szCs w:val="28"/>
        </w:rPr>
      </w:pPr>
      <w:r w:rsidRPr="00F35999">
        <w:rPr>
          <w:rFonts w:cs="Times New Roman"/>
          <w:szCs w:val="28"/>
        </w:rPr>
        <w:t>ПМ.01 Разработка художественно-конструкторских (дизайнерских) проектов промышленной продукции, предметно-пространственных комплексов;</w:t>
      </w:r>
    </w:p>
    <w:p w:rsidR="00F35999" w:rsidRPr="00F35999" w:rsidRDefault="00F35999" w:rsidP="00F35999">
      <w:pPr>
        <w:spacing w:before="0"/>
        <w:rPr>
          <w:rFonts w:cs="Times New Roman"/>
          <w:szCs w:val="28"/>
        </w:rPr>
      </w:pPr>
      <w:r w:rsidRPr="00F35999">
        <w:rPr>
          <w:rFonts w:cs="Times New Roman"/>
          <w:szCs w:val="28"/>
        </w:rPr>
        <w:t xml:space="preserve">ПМ.02 </w:t>
      </w:r>
      <w:proofErr w:type="gramStart"/>
      <w:r w:rsidRPr="00F35999">
        <w:rPr>
          <w:rFonts w:cs="Times New Roman"/>
          <w:szCs w:val="28"/>
        </w:rPr>
        <w:t>Техническое исполнение</w:t>
      </w:r>
      <w:proofErr w:type="gramEnd"/>
      <w:r w:rsidRPr="00F35999">
        <w:rPr>
          <w:rFonts w:cs="Times New Roman"/>
          <w:szCs w:val="28"/>
        </w:rPr>
        <w:t xml:space="preserve"> художественно-конструкторских (дизайнерских) проектов в материале;</w:t>
      </w:r>
    </w:p>
    <w:p w:rsidR="00F35999" w:rsidRDefault="00F35999" w:rsidP="00F35999">
      <w:pPr>
        <w:spacing w:before="0"/>
        <w:rPr>
          <w:rFonts w:cs="Times New Roman"/>
          <w:szCs w:val="28"/>
        </w:rPr>
      </w:pPr>
      <w:r w:rsidRPr="00F35999">
        <w:rPr>
          <w:rFonts w:cs="Times New Roman"/>
          <w:szCs w:val="28"/>
        </w:rPr>
        <w:t xml:space="preserve">ПМ.03 </w:t>
      </w:r>
      <w:proofErr w:type="gramStart"/>
      <w:r w:rsidRPr="00F35999">
        <w:rPr>
          <w:rFonts w:cs="Times New Roman"/>
          <w:szCs w:val="28"/>
        </w:rPr>
        <w:t>Контроль за</w:t>
      </w:r>
      <w:proofErr w:type="gramEnd"/>
      <w:r w:rsidRPr="00F35999">
        <w:rPr>
          <w:rFonts w:cs="Times New Roman"/>
          <w:szCs w:val="28"/>
        </w:rPr>
        <w:t xml:space="preserve"> изготовлением изделий в производстве в части  соответствия их авторскому образцу;</w:t>
      </w:r>
    </w:p>
    <w:p w:rsidR="00F35999" w:rsidRPr="00F35999" w:rsidRDefault="00F35999" w:rsidP="00F35999">
      <w:pPr>
        <w:spacing w:before="0"/>
        <w:rPr>
          <w:rFonts w:cs="Times New Roman"/>
          <w:szCs w:val="28"/>
        </w:rPr>
      </w:pPr>
      <w:r w:rsidRPr="00F35999">
        <w:rPr>
          <w:rFonts w:cs="Times New Roman"/>
          <w:szCs w:val="28"/>
        </w:rPr>
        <w:t>ПМ.04 Организация работы коллектива исполнителей;</w:t>
      </w:r>
    </w:p>
    <w:p w:rsidR="00F35999" w:rsidRPr="00F35999" w:rsidRDefault="00F35999" w:rsidP="00F35999">
      <w:pPr>
        <w:spacing w:before="0"/>
        <w:rPr>
          <w:rFonts w:cs="Times New Roman"/>
          <w:szCs w:val="28"/>
        </w:rPr>
      </w:pPr>
      <w:r w:rsidRPr="00F35999">
        <w:rPr>
          <w:rFonts w:cs="Times New Roman"/>
          <w:szCs w:val="28"/>
        </w:rPr>
        <w:t>ПМ.05 Выполнение работ по одной или нескольким профессиям рабочих</w:t>
      </w:r>
      <w:r w:rsidR="00424800">
        <w:rPr>
          <w:rFonts w:cs="Times New Roman"/>
          <w:szCs w:val="28"/>
        </w:rPr>
        <w:t>, должностям служащих.</w:t>
      </w:r>
    </w:p>
    <w:p w:rsidR="00D75BAA" w:rsidRPr="00D75BAA" w:rsidRDefault="003F2471" w:rsidP="003F2471">
      <w:pPr>
        <w:spacing w:line="240" w:lineRule="auto"/>
        <w:rPr>
          <w:u w:val="single"/>
        </w:rPr>
      </w:pPr>
      <w:r>
        <w:t xml:space="preserve">Общее количество недель/часов:     </w:t>
      </w:r>
      <w:r>
        <w:rPr>
          <w:u w:val="single"/>
        </w:rPr>
        <w:t>4/</w:t>
      </w:r>
      <w:r w:rsidRPr="008C7406">
        <w:rPr>
          <w:u w:val="single"/>
        </w:rPr>
        <w:t>144 часа</w:t>
      </w:r>
    </w:p>
    <w:p w:rsidR="00D33C49" w:rsidRDefault="003F2471" w:rsidP="003F2471">
      <w:pPr>
        <w:spacing w:line="240" w:lineRule="auto"/>
      </w:pPr>
      <w:r>
        <w:t>За период преддипломной  практики освоены общие и профессиональные компетенции со следующим результатом:</w:t>
      </w:r>
    </w:p>
    <w:p w:rsidR="005F019A" w:rsidRDefault="005F019A" w:rsidP="003F2471">
      <w:pPr>
        <w:spacing w:line="240" w:lineRule="auto"/>
      </w:pPr>
    </w:p>
    <w:p w:rsidR="00D75BAA" w:rsidRDefault="00D75BAA" w:rsidP="003F2471">
      <w:pPr>
        <w:spacing w:line="240" w:lineRule="auto"/>
      </w:pPr>
    </w:p>
    <w:p w:rsidR="00C01E13" w:rsidRDefault="00C01E13" w:rsidP="003F2471">
      <w:pPr>
        <w:spacing w:line="240" w:lineRule="auto"/>
      </w:pPr>
    </w:p>
    <w:p w:rsidR="00C01E13" w:rsidRDefault="00C01E13" w:rsidP="003F2471">
      <w:pPr>
        <w:spacing w:line="240" w:lineRule="auto"/>
      </w:pP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506"/>
        <w:gridCol w:w="2126"/>
      </w:tblGrid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3F2471" w:rsidP="00C01E13">
            <w:pPr>
              <w:pStyle w:val="af6"/>
            </w:pPr>
            <w:r w:rsidRPr="00C01E13">
              <w:lastRenderedPageBreak/>
              <w:t xml:space="preserve">№ </w:t>
            </w:r>
            <w:proofErr w:type="spellStart"/>
            <w:proofErr w:type="gramStart"/>
            <w:r w:rsidRPr="00C01E13">
              <w:t>п</w:t>
            </w:r>
            <w:proofErr w:type="spellEnd"/>
            <w:proofErr w:type="gramEnd"/>
            <w:r w:rsidR="00C01E13" w:rsidRPr="00C01E13">
              <w:t>/</w:t>
            </w:r>
            <w:proofErr w:type="spellStart"/>
            <w:r w:rsidRPr="00C01E13">
              <w:t>п</w:t>
            </w:r>
            <w:proofErr w:type="spellEnd"/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jc w:val="center"/>
            </w:pPr>
            <w:r w:rsidRPr="00C01E13">
              <w:t>Профессиональные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3F2471" w:rsidP="00C01E13">
            <w:pPr>
              <w:pStyle w:val="af6"/>
              <w:jc w:val="center"/>
            </w:pPr>
            <w:r w:rsidRPr="00C01E13">
              <w:t>Уровень освоения компетенций</w:t>
            </w:r>
          </w:p>
          <w:p w:rsidR="003F2471" w:rsidRPr="00C01E13" w:rsidRDefault="003F2471" w:rsidP="00C01E13">
            <w:pPr>
              <w:pStyle w:val="af6"/>
              <w:jc w:val="center"/>
            </w:pPr>
            <w:proofErr w:type="gramStart"/>
            <w:r w:rsidRPr="00C01E13">
              <w:t>(освоено/</w:t>
            </w:r>
            <w:proofErr w:type="gramEnd"/>
          </w:p>
          <w:p w:rsidR="003F2471" w:rsidRPr="00C01E13" w:rsidRDefault="003F2471" w:rsidP="00C01E13">
            <w:pPr>
              <w:pStyle w:val="af6"/>
              <w:jc w:val="center"/>
            </w:pPr>
            <w:r w:rsidRPr="00C01E13">
              <w:t>не освоено) с оценкой</w:t>
            </w: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1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>ПК 1.1. </w:t>
            </w:r>
            <w:r w:rsidRPr="00C01E13">
              <w:rPr>
                <w:sz w:val="22"/>
                <w:szCs w:val="22"/>
              </w:rPr>
              <w:t xml:space="preserve">Проводить  </w:t>
            </w:r>
            <w:proofErr w:type="spellStart"/>
            <w:r w:rsidRPr="00C01E13">
              <w:rPr>
                <w:sz w:val="22"/>
                <w:szCs w:val="22"/>
              </w:rPr>
              <w:t>предпроектный</w:t>
            </w:r>
            <w:proofErr w:type="spellEnd"/>
            <w:r w:rsidRPr="00C01E13">
              <w:rPr>
                <w:sz w:val="22"/>
                <w:szCs w:val="22"/>
              </w:rPr>
              <w:t xml:space="preserve"> анализ  для разработки </w:t>
            </w:r>
            <w:proofErr w:type="spellStart"/>
            <w:proofErr w:type="gramStart"/>
            <w:r w:rsidRPr="00C01E13">
              <w:rPr>
                <w:sz w:val="22"/>
                <w:szCs w:val="22"/>
              </w:rPr>
              <w:t>дизайн-проектов</w:t>
            </w:r>
            <w:proofErr w:type="spellEnd"/>
            <w:proofErr w:type="gramEnd"/>
            <w:r w:rsidRPr="00C01E13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2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>ПК 1.2. </w:t>
            </w:r>
            <w:r w:rsidRPr="00C01E13">
              <w:rPr>
                <w:sz w:val="22"/>
                <w:szCs w:val="22"/>
              </w:rPr>
              <w:t>Осуществлять процесс дизайнерского проектирования с учетом современных тенденций в области дизайна</w:t>
            </w:r>
            <w:r w:rsidRPr="00C01E13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3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>ПК 1.3. </w:t>
            </w:r>
            <w:r w:rsidRPr="00C01E13">
              <w:rPr>
                <w:sz w:val="22"/>
                <w:szCs w:val="22"/>
              </w:rPr>
              <w:t>Производить расчеты технико-экономического обоснования предлагаемого проекта;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4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>ПК 1.4. </w:t>
            </w:r>
            <w:r w:rsidRPr="00C01E13">
              <w:rPr>
                <w:sz w:val="22"/>
                <w:szCs w:val="22"/>
              </w:rPr>
              <w:t xml:space="preserve">Разрабатывать колористическое решение </w:t>
            </w:r>
            <w:proofErr w:type="spellStart"/>
            <w:proofErr w:type="gramStart"/>
            <w:r w:rsidRPr="00C01E13">
              <w:rPr>
                <w:sz w:val="22"/>
                <w:szCs w:val="22"/>
              </w:rPr>
              <w:t>дизайн-проекта</w:t>
            </w:r>
            <w:proofErr w:type="spellEnd"/>
            <w:proofErr w:type="gramEnd"/>
            <w:r w:rsidRPr="00C01E13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5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>ПК 1.5. </w:t>
            </w:r>
            <w:r w:rsidRPr="00C01E13">
              <w:rPr>
                <w:sz w:val="22"/>
                <w:szCs w:val="22"/>
              </w:rPr>
              <w:t>Выполнять эскизы с использованием различных графических средств;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6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>ПК 2.1. </w:t>
            </w:r>
            <w:r w:rsidRPr="00C01E13">
              <w:rPr>
                <w:sz w:val="22"/>
                <w:szCs w:val="22"/>
              </w:rPr>
              <w:t>Применять материалы с учетом их формообразующих свойств</w:t>
            </w:r>
            <w:r w:rsidRPr="00C01E13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7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>ПК 2.2. </w:t>
            </w:r>
            <w:r w:rsidRPr="00C01E13">
              <w:rPr>
                <w:sz w:val="22"/>
                <w:szCs w:val="22"/>
              </w:rPr>
              <w:t>Выполнять эталонные образцы объекта дизайна или его отдельные элементы в макете, материале</w:t>
            </w:r>
            <w:r w:rsidRPr="00C01E13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8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ПК 2.3. Разрабатывать конструкцию изделия с учетом технологии изготовления, выполнять технические чертежи</w:t>
            </w:r>
            <w:r w:rsidRPr="00C01E13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9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ПК 2.4. Разрабатывать технологическую карту изготовления изделия;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10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ПК 3.1. Контролировать промышленную продукцию и предметно-пространственные комплексы на предмет соответствия требованиям стандартизации и сертификации;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11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ПК 3.2. Осуществлять авторский надзор за реализацией художественно-конструкторских решений при изготовлении и доводке опытных образцов промышленной продукции, воплощением предметно-пространственных комплексов;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12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>ПК 4.1. </w:t>
            </w:r>
            <w:r w:rsidRPr="00C01E13">
              <w:rPr>
                <w:sz w:val="22"/>
                <w:szCs w:val="22"/>
              </w:rPr>
              <w:t xml:space="preserve">Составлять конкретные задания для реализации </w:t>
            </w:r>
            <w:proofErr w:type="spellStart"/>
            <w:proofErr w:type="gramStart"/>
            <w:r w:rsidRPr="00C01E13">
              <w:rPr>
                <w:sz w:val="22"/>
                <w:szCs w:val="22"/>
              </w:rPr>
              <w:t>дизайн-проекта</w:t>
            </w:r>
            <w:proofErr w:type="spellEnd"/>
            <w:proofErr w:type="gramEnd"/>
            <w:r w:rsidRPr="00C01E13">
              <w:rPr>
                <w:sz w:val="22"/>
                <w:szCs w:val="22"/>
              </w:rPr>
              <w:t xml:space="preserve"> на основе технологических карт</w:t>
            </w:r>
            <w:r w:rsidRPr="00C01E13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13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>ПК 4.2. </w:t>
            </w:r>
            <w:r w:rsidRPr="00C01E13">
              <w:rPr>
                <w:sz w:val="22"/>
                <w:szCs w:val="22"/>
              </w:rPr>
              <w:t>Планировать собственную деятельность</w:t>
            </w:r>
            <w:r w:rsidRPr="00C01E13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14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>ПК 4.3. </w:t>
            </w:r>
            <w:r w:rsidRPr="00C01E13">
              <w:rPr>
                <w:sz w:val="22"/>
                <w:szCs w:val="22"/>
              </w:rPr>
              <w:t>Контролировать сроки и качество выполненных заданий</w:t>
            </w:r>
            <w:r w:rsidRPr="00C01E13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</w:tbl>
    <w:p w:rsidR="003D39CC" w:rsidRPr="003D39CC" w:rsidRDefault="003D39CC" w:rsidP="00C01E13">
      <w:pPr>
        <w:pStyle w:val="af6"/>
        <w:rPr>
          <w:sz w:val="24"/>
          <w:szCs w:val="24"/>
        </w:rPr>
      </w:pP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506"/>
        <w:gridCol w:w="2126"/>
      </w:tblGrid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3F2471" w:rsidP="00C01E13">
            <w:pPr>
              <w:pStyle w:val="af6"/>
            </w:pPr>
            <w:r w:rsidRPr="00C01E13">
              <w:t xml:space="preserve">№ </w:t>
            </w:r>
            <w:proofErr w:type="spellStart"/>
            <w:proofErr w:type="gramStart"/>
            <w:r w:rsidRPr="00C01E13">
              <w:t>п</w:t>
            </w:r>
            <w:proofErr w:type="spellEnd"/>
            <w:proofErr w:type="gramEnd"/>
            <w:r w:rsidR="00C01E13" w:rsidRPr="00C01E13">
              <w:t>/</w:t>
            </w:r>
            <w:proofErr w:type="spellStart"/>
            <w:r w:rsidRPr="00C01E13">
              <w:t>п</w:t>
            </w:r>
            <w:proofErr w:type="spellEnd"/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jc w:val="center"/>
            </w:pPr>
            <w:r w:rsidRPr="00C01E13">
              <w:t>Общие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3F2471" w:rsidP="00C01E13">
            <w:pPr>
              <w:pStyle w:val="af6"/>
              <w:jc w:val="center"/>
            </w:pPr>
            <w:r w:rsidRPr="00C01E13">
              <w:t>Уровень освоения компетенций</w:t>
            </w:r>
          </w:p>
          <w:p w:rsidR="003F2471" w:rsidRPr="00C01E13" w:rsidRDefault="003F2471" w:rsidP="00C01E13">
            <w:pPr>
              <w:pStyle w:val="af6"/>
              <w:jc w:val="center"/>
            </w:pPr>
            <w:proofErr w:type="gramStart"/>
            <w:r w:rsidRPr="00C01E13">
              <w:t>(освоено/</w:t>
            </w:r>
            <w:proofErr w:type="gramEnd"/>
          </w:p>
          <w:p w:rsidR="003F2471" w:rsidRPr="00C01E13" w:rsidRDefault="00D75BAA" w:rsidP="00C01E13">
            <w:pPr>
              <w:pStyle w:val="af6"/>
              <w:jc w:val="center"/>
            </w:pPr>
            <w:r w:rsidRPr="00C01E13">
              <w:t xml:space="preserve">не освоено) </w:t>
            </w:r>
            <w:r w:rsidR="003F2471" w:rsidRPr="00C01E13">
              <w:t>с оценкой</w:t>
            </w:r>
          </w:p>
        </w:tc>
      </w:tr>
      <w:tr w:rsidR="003F2471" w:rsidRPr="003D39CC" w:rsidTr="00F3100C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1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ОК 1. </w:t>
            </w:r>
            <w:r w:rsidR="000053C9" w:rsidRPr="00C01E13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2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 xml:space="preserve">ОК 2. </w:t>
            </w:r>
            <w:r w:rsidR="000053C9" w:rsidRPr="00C01E13">
              <w:rPr>
                <w:sz w:val="22"/>
                <w:szCs w:val="22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3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 xml:space="preserve">ОК 3. </w:t>
            </w:r>
            <w:r w:rsidR="000053C9" w:rsidRPr="00C01E13">
              <w:rPr>
                <w:sz w:val="22"/>
                <w:szCs w:val="22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4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 xml:space="preserve">ОК 4. </w:t>
            </w:r>
            <w:r w:rsidR="000053C9" w:rsidRPr="00C01E13">
              <w:rPr>
                <w:sz w:val="22"/>
                <w:szCs w:val="22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5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 xml:space="preserve">ОК 5. </w:t>
            </w:r>
            <w:r w:rsidR="000053C9" w:rsidRPr="00C01E13">
              <w:rPr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6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 xml:space="preserve">ОК 6. </w:t>
            </w:r>
            <w:r w:rsidR="000053C9" w:rsidRPr="00C01E13">
              <w:rPr>
                <w:sz w:val="22"/>
                <w:szCs w:val="22"/>
              </w:rPr>
              <w:t>Работать в коллективе, эффективно общаться с коллегами, руководством, потребителями.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7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 xml:space="preserve">ОК 7. </w:t>
            </w:r>
            <w:r w:rsidR="000053C9" w:rsidRPr="00C01E13">
              <w:rPr>
                <w:sz w:val="22"/>
                <w:szCs w:val="22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8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 xml:space="preserve">ОК 8. </w:t>
            </w:r>
            <w:r w:rsidR="000053C9" w:rsidRPr="00C01E13">
              <w:rPr>
                <w:sz w:val="22"/>
                <w:szCs w:val="22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  <w:tr w:rsidR="003F2471" w:rsidRPr="003D39CC" w:rsidTr="00F3100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C01E13" w:rsidRDefault="003F2471" w:rsidP="00C01E13">
            <w:pPr>
              <w:pStyle w:val="af6"/>
              <w:rPr>
                <w:sz w:val="22"/>
                <w:szCs w:val="22"/>
              </w:rPr>
            </w:pPr>
            <w:r w:rsidRPr="00C01E13">
              <w:rPr>
                <w:sz w:val="22"/>
                <w:szCs w:val="22"/>
              </w:rPr>
              <w:t>9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C01E13" w:rsidRDefault="00E469C4" w:rsidP="00C01E13">
            <w:pPr>
              <w:pStyle w:val="af6"/>
              <w:rPr>
                <w:bCs/>
                <w:sz w:val="22"/>
                <w:szCs w:val="22"/>
              </w:rPr>
            </w:pPr>
            <w:r w:rsidRPr="00C01E13">
              <w:rPr>
                <w:bCs/>
                <w:sz w:val="22"/>
                <w:szCs w:val="22"/>
              </w:rPr>
              <w:t xml:space="preserve">ОК 9. </w:t>
            </w:r>
            <w:r w:rsidR="000053C9" w:rsidRPr="00C01E13">
              <w:rPr>
                <w:sz w:val="22"/>
                <w:szCs w:val="22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3D39CC" w:rsidRDefault="003F2471" w:rsidP="00C01E13">
            <w:pPr>
              <w:pStyle w:val="af6"/>
              <w:rPr>
                <w:sz w:val="24"/>
                <w:szCs w:val="24"/>
              </w:rPr>
            </w:pPr>
          </w:p>
        </w:tc>
      </w:tr>
    </w:tbl>
    <w:p w:rsidR="003F2471" w:rsidRPr="003D39CC" w:rsidRDefault="003F2471" w:rsidP="00C01E13">
      <w:pPr>
        <w:pStyle w:val="af6"/>
        <w:rPr>
          <w:sz w:val="24"/>
          <w:szCs w:val="24"/>
        </w:rPr>
      </w:pPr>
    </w:p>
    <w:p w:rsidR="00C01E13" w:rsidRDefault="00511BA6" w:rsidP="00C01E13">
      <w:pPr>
        <w:pStyle w:val="af6"/>
      </w:pPr>
      <w:r w:rsidRPr="00C01E13">
        <w:t>Руководитель практики       ___________________</w:t>
      </w:r>
      <w:r w:rsidR="003F2471" w:rsidRPr="00C01E13">
        <w:t>________</w:t>
      </w:r>
    </w:p>
    <w:p w:rsidR="00C01E13" w:rsidRPr="00C01E13" w:rsidRDefault="00C01E13" w:rsidP="00C01E13">
      <w:pPr>
        <w:pStyle w:val="af6"/>
      </w:pPr>
      <w:r>
        <w:t>МП</w:t>
      </w:r>
    </w:p>
    <w:sectPr w:rsidR="00C01E13" w:rsidRPr="00C01E13" w:rsidSect="00C01E13">
      <w:headerReference w:type="even" r:id="rId10"/>
      <w:headerReference w:type="default" r:id="rId11"/>
      <w:footerReference w:type="default" r:id="rId12"/>
      <w:footerReference w:type="first" r:id="rId13"/>
      <w:type w:val="continuous"/>
      <w:pgSz w:w="11906" w:h="16838"/>
      <w:pgMar w:top="709" w:right="849" w:bottom="142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B2B" w:rsidRDefault="00F06B2B" w:rsidP="00927550">
      <w:pPr>
        <w:spacing w:after="0" w:line="240" w:lineRule="auto"/>
      </w:pPr>
      <w:r>
        <w:separator/>
      </w:r>
    </w:p>
  </w:endnote>
  <w:endnote w:type="continuationSeparator" w:id="0">
    <w:p w:rsidR="00F06B2B" w:rsidRDefault="00F06B2B" w:rsidP="00927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E13" w:rsidRDefault="00C01E13">
    <w:pPr>
      <w:pStyle w:val="ab"/>
      <w:jc w:val="center"/>
    </w:pPr>
  </w:p>
  <w:p w:rsidR="00C01E13" w:rsidRDefault="00C01E13" w:rsidP="00EB3068">
    <w:pPr>
      <w:pStyle w:val="ab"/>
      <w:tabs>
        <w:tab w:val="clear" w:pos="4677"/>
        <w:tab w:val="clear" w:pos="9355"/>
        <w:tab w:val="left" w:pos="1345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98635"/>
      <w:docPartObj>
        <w:docPartGallery w:val="Page Numbers (Bottom of Page)"/>
        <w:docPartUnique/>
      </w:docPartObj>
    </w:sdtPr>
    <w:sdtContent>
      <w:p w:rsidR="00C01E13" w:rsidRDefault="004371F4">
        <w:pPr>
          <w:pStyle w:val="ab"/>
          <w:jc w:val="right"/>
        </w:pPr>
      </w:p>
    </w:sdtContent>
  </w:sdt>
  <w:p w:rsidR="00C01E13" w:rsidRDefault="00C01E1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B2B" w:rsidRDefault="00F06B2B" w:rsidP="00927550">
      <w:pPr>
        <w:spacing w:after="0" w:line="240" w:lineRule="auto"/>
      </w:pPr>
      <w:r>
        <w:separator/>
      </w:r>
    </w:p>
  </w:footnote>
  <w:footnote w:type="continuationSeparator" w:id="0">
    <w:p w:rsidR="00F06B2B" w:rsidRDefault="00F06B2B" w:rsidP="00927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E13" w:rsidRDefault="004371F4" w:rsidP="00EB306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01E1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01E13">
      <w:rPr>
        <w:rStyle w:val="a8"/>
        <w:noProof/>
      </w:rPr>
      <w:t>15</w:t>
    </w:r>
    <w:r>
      <w:rPr>
        <w:rStyle w:val="a8"/>
      </w:rPr>
      <w:fldChar w:fldCharType="end"/>
    </w:r>
  </w:p>
  <w:p w:rsidR="00C01E13" w:rsidRDefault="00C01E13" w:rsidP="00EB3068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E13" w:rsidRDefault="00C01E13" w:rsidP="00EB306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5">
    <w:nsid w:val="00000007"/>
    <w:multiLevelType w:val="singleLevel"/>
    <w:tmpl w:val="00000007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>
    <w:nsid w:val="0000000D"/>
    <w:multiLevelType w:val="singleLevel"/>
    <w:tmpl w:val="0000000D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>
    <w:nsid w:val="0000000E"/>
    <w:multiLevelType w:val="singleLevel"/>
    <w:tmpl w:val="0000000E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>
    <w:nsid w:val="0000000F"/>
    <w:multiLevelType w:val="singleLevel"/>
    <w:tmpl w:val="0000000F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11"/>
    <w:multiLevelType w:val="singleLevel"/>
    <w:tmpl w:val="00000011"/>
    <w:name w:val="WW8Num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12"/>
    <w:multiLevelType w:val="singleLevel"/>
    <w:tmpl w:val="00000012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13"/>
    <w:multiLevelType w:val="multilevel"/>
    <w:tmpl w:val="00000013"/>
    <w:name w:val="WW8Num24"/>
    <w:lvl w:ilvl="0">
      <w:start w:val="1"/>
      <w:numFmt w:val="decimal"/>
      <w:lvlText w:val="%1."/>
      <w:lvlJc w:val="left"/>
      <w:pPr>
        <w:tabs>
          <w:tab w:val="num" w:pos="206"/>
        </w:tabs>
        <w:ind w:left="206" w:hanging="397"/>
      </w:pPr>
    </w:lvl>
    <w:lvl w:ilvl="1">
      <w:start w:val="1"/>
      <w:numFmt w:val="decimal"/>
      <w:lvlText w:val="%2."/>
      <w:lvlJc w:val="left"/>
      <w:pPr>
        <w:tabs>
          <w:tab w:val="num" w:pos="1286"/>
        </w:tabs>
        <w:ind w:left="1286" w:hanging="397"/>
      </w:pPr>
    </w:lvl>
    <w:lvl w:ilvl="2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</w:lvl>
    <w:lvl w:ilvl="3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</w:lvl>
    <w:lvl w:ilvl="4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</w:lvl>
    <w:lvl w:ilvl="5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</w:lvl>
    <w:lvl w:ilvl="6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</w:lvl>
    <w:lvl w:ilvl="7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</w:lvl>
    <w:lvl w:ilvl="8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</w:lvl>
  </w:abstractNum>
  <w:abstractNum w:abstractNumId="12">
    <w:nsid w:val="00000014"/>
    <w:multiLevelType w:val="singleLevel"/>
    <w:tmpl w:val="00000014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00000015"/>
    <w:multiLevelType w:val="singleLevel"/>
    <w:tmpl w:val="00000015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16"/>
    <w:multiLevelType w:val="singleLevel"/>
    <w:tmpl w:val="00000016"/>
    <w:name w:val="WW8Num3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8"/>
    <w:multiLevelType w:val="singleLevel"/>
    <w:tmpl w:val="00000018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>
    <w:nsid w:val="0000001B"/>
    <w:multiLevelType w:val="singleLevel"/>
    <w:tmpl w:val="0000001B"/>
    <w:name w:val="WW8Num3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>
    <w:nsid w:val="0000001C"/>
    <w:multiLevelType w:val="singleLevel"/>
    <w:tmpl w:val="0000001C"/>
    <w:name w:val="WW8Num3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8">
    <w:nsid w:val="0000001F"/>
    <w:multiLevelType w:val="singleLevel"/>
    <w:tmpl w:val="0000001F"/>
    <w:name w:val="WW8Num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>
    <w:nsid w:val="05AB0F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47E2836"/>
    <w:multiLevelType w:val="hybridMultilevel"/>
    <w:tmpl w:val="C8B8C3A6"/>
    <w:name w:val="WW8Num35"/>
    <w:lvl w:ilvl="0" w:tplc="5B3A5B50">
      <w:start w:val="1"/>
      <w:numFmt w:val="decimal"/>
      <w:lvlText w:val="2.%1."/>
      <w:lvlJc w:val="left"/>
      <w:pPr>
        <w:tabs>
          <w:tab w:val="num" w:pos="851"/>
        </w:tabs>
        <w:ind w:left="130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AE38F7"/>
    <w:multiLevelType w:val="hybridMultilevel"/>
    <w:tmpl w:val="38D6C0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4620036"/>
    <w:multiLevelType w:val="multilevel"/>
    <w:tmpl w:val="66D80C60"/>
    <w:lvl w:ilvl="0">
      <w:start w:val="2"/>
      <w:numFmt w:val="decimal"/>
      <w:lvlText w:val="%1."/>
      <w:lvlJc w:val="left"/>
      <w:pPr>
        <w:ind w:left="876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58CD6DE5"/>
    <w:multiLevelType w:val="multilevel"/>
    <w:tmpl w:val="F196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59851211"/>
    <w:multiLevelType w:val="multilevel"/>
    <w:tmpl w:val="19D08F9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85C4F6B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C222A2A"/>
    <w:multiLevelType w:val="hybridMultilevel"/>
    <w:tmpl w:val="8ADA6F1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C51CFF"/>
    <w:multiLevelType w:val="multilevel"/>
    <w:tmpl w:val="D4F2C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7B2E6C70"/>
    <w:multiLevelType w:val="hybridMultilevel"/>
    <w:tmpl w:val="F0DCF0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BF123C2"/>
    <w:multiLevelType w:val="multilevel"/>
    <w:tmpl w:val="6A5009E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24"/>
  </w:num>
  <w:num w:numId="3">
    <w:abstractNumId w:val="30"/>
  </w:num>
  <w:num w:numId="4">
    <w:abstractNumId w:val="26"/>
  </w:num>
  <w:num w:numId="5">
    <w:abstractNumId w:val="0"/>
  </w:num>
  <w:num w:numId="6">
    <w:abstractNumId w:val="3"/>
  </w:num>
  <w:num w:numId="7">
    <w:abstractNumId w:val="19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  <w:num w:numId="12">
    <w:abstractNumId w:val="10"/>
  </w:num>
  <w:num w:numId="13">
    <w:abstractNumId w:val="29"/>
  </w:num>
  <w:num w:numId="14">
    <w:abstractNumId w:val="22"/>
  </w:num>
  <w:num w:numId="15">
    <w:abstractNumId w:val="25"/>
  </w:num>
  <w:num w:numId="16">
    <w:abstractNumId w:val="23"/>
  </w:num>
  <w:num w:numId="17">
    <w:abstractNumId w:val="20"/>
  </w:num>
  <w:num w:numId="18">
    <w:abstractNumId w:val="2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068"/>
    <w:rsid w:val="0000056E"/>
    <w:rsid w:val="000053C9"/>
    <w:rsid w:val="0001667E"/>
    <w:rsid w:val="00021DE0"/>
    <w:rsid w:val="000226C0"/>
    <w:rsid w:val="00027D97"/>
    <w:rsid w:val="0003015D"/>
    <w:rsid w:val="00031CA6"/>
    <w:rsid w:val="00032357"/>
    <w:rsid w:val="000340C1"/>
    <w:rsid w:val="00040F28"/>
    <w:rsid w:val="00042E59"/>
    <w:rsid w:val="00044837"/>
    <w:rsid w:val="00062A47"/>
    <w:rsid w:val="00072782"/>
    <w:rsid w:val="000833BB"/>
    <w:rsid w:val="00083A76"/>
    <w:rsid w:val="000859A5"/>
    <w:rsid w:val="000926FA"/>
    <w:rsid w:val="00097E60"/>
    <w:rsid w:val="000A42E3"/>
    <w:rsid w:val="000A6373"/>
    <w:rsid w:val="000B185C"/>
    <w:rsid w:val="000B1F7C"/>
    <w:rsid w:val="000B2B82"/>
    <w:rsid w:val="000C14B4"/>
    <w:rsid w:val="000C1FBB"/>
    <w:rsid w:val="000C275D"/>
    <w:rsid w:val="000C6EFE"/>
    <w:rsid w:val="000D038C"/>
    <w:rsid w:val="000D1071"/>
    <w:rsid w:val="000D3E30"/>
    <w:rsid w:val="000E4F59"/>
    <w:rsid w:val="000F115B"/>
    <w:rsid w:val="000F7E2F"/>
    <w:rsid w:val="001176E2"/>
    <w:rsid w:val="00124311"/>
    <w:rsid w:val="00126B9E"/>
    <w:rsid w:val="00132F87"/>
    <w:rsid w:val="00135DF0"/>
    <w:rsid w:val="0014003D"/>
    <w:rsid w:val="00140479"/>
    <w:rsid w:val="00140B16"/>
    <w:rsid w:val="00141CDC"/>
    <w:rsid w:val="00144187"/>
    <w:rsid w:val="001464E4"/>
    <w:rsid w:val="00146C72"/>
    <w:rsid w:val="00147ADF"/>
    <w:rsid w:val="0015117B"/>
    <w:rsid w:val="001526B5"/>
    <w:rsid w:val="00157092"/>
    <w:rsid w:val="00161176"/>
    <w:rsid w:val="0016236C"/>
    <w:rsid w:val="001749B9"/>
    <w:rsid w:val="00175983"/>
    <w:rsid w:val="00184BE8"/>
    <w:rsid w:val="00185ECF"/>
    <w:rsid w:val="0019064E"/>
    <w:rsid w:val="0019380A"/>
    <w:rsid w:val="00196B90"/>
    <w:rsid w:val="0019700B"/>
    <w:rsid w:val="001977A7"/>
    <w:rsid w:val="001A547B"/>
    <w:rsid w:val="001A56C8"/>
    <w:rsid w:val="001A6D70"/>
    <w:rsid w:val="001C4093"/>
    <w:rsid w:val="001C46D6"/>
    <w:rsid w:val="001C5C88"/>
    <w:rsid w:val="001D0597"/>
    <w:rsid w:val="001D188B"/>
    <w:rsid w:val="001D47DC"/>
    <w:rsid w:val="001D6FD3"/>
    <w:rsid w:val="001E68CB"/>
    <w:rsid w:val="0020603E"/>
    <w:rsid w:val="00211E55"/>
    <w:rsid w:val="0021211D"/>
    <w:rsid w:val="00216F9A"/>
    <w:rsid w:val="00217275"/>
    <w:rsid w:val="0022152F"/>
    <w:rsid w:val="002227E7"/>
    <w:rsid w:val="00227973"/>
    <w:rsid w:val="00245313"/>
    <w:rsid w:val="0024635D"/>
    <w:rsid w:val="0025213E"/>
    <w:rsid w:val="00252E91"/>
    <w:rsid w:val="00253C24"/>
    <w:rsid w:val="002543A2"/>
    <w:rsid w:val="002547A1"/>
    <w:rsid w:val="00260453"/>
    <w:rsid w:val="00275E2F"/>
    <w:rsid w:val="002770AE"/>
    <w:rsid w:val="00283178"/>
    <w:rsid w:val="00284F8D"/>
    <w:rsid w:val="00287EAE"/>
    <w:rsid w:val="00290974"/>
    <w:rsid w:val="00292806"/>
    <w:rsid w:val="002929AD"/>
    <w:rsid w:val="00293A27"/>
    <w:rsid w:val="002A0010"/>
    <w:rsid w:val="002B474B"/>
    <w:rsid w:val="002D6856"/>
    <w:rsid w:val="002E1097"/>
    <w:rsid w:val="002E68BF"/>
    <w:rsid w:val="002F0223"/>
    <w:rsid w:val="002F17F0"/>
    <w:rsid w:val="002F3E1F"/>
    <w:rsid w:val="002F5DE5"/>
    <w:rsid w:val="003027E1"/>
    <w:rsid w:val="00307AD0"/>
    <w:rsid w:val="0031259A"/>
    <w:rsid w:val="003144E7"/>
    <w:rsid w:val="00322404"/>
    <w:rsid w:val="00322E2C"/>
    <w:rsid w:val="00323041"/>
    <w:rsid w:val="00324A8D"/>
    <w:rsid w:val="003268E0"/>
    <w:rsid w:val="00331AE5"/>
    <w:rsid w:val="00335FA9"/>
    <w:rsid w:val="00336F4B"/>
    <w:rsid w:val="00341104"/>
    <w:rsid w:val="00343B7C"/>
    <w:rsid w:val="00355D05"/>
    <w:rsid w:val="00360AC2"/>
    <w:rsid w:val="00363308"/>
    <w:rsid w:val="00364108"/>
    <w:rsid w:val="003666C4"/>
    <w:rsid w:val="00377D80"/>
    <w:rsid w:val="003809E8"/>
    <w:rsid w:val="00381CCB"/>
    <w:rsid w:val="00382D2A"/>
    <w:rsid w:val="003831E4"/>
    <w:rsid w:val="0038505F"/>
    <w:rsid w:val="003B0753"/>
    <w:rsid w:val="003B5DD9"/>
    <w:rsid w:val="003B7C98"/>
    <w:rsid w:val="003C1D85"/>
    <w:rsid w:val="003C63A0"/>
    <w:rsid w:val="003D0051"/>
    <w:rsid w:val="003D39CC"/>
    <w:rsid w:val="003D43AA"/>
    <w:rsid w:val="003D4E53"/>
    <w:rsid w:val="003D66DA"/>
    <w:rsid w:val="003D7F9B"/>
    <w:rsid w:val="003E04D3"/>
    <w:rsid w:val="003E24AD"/>
    <w:rsid w:val="003E34C6"/>
    <w:rsid w:val="003F186E"/>
    <w:rsid w:val="003F18F9"/>
    <w:rsid w:val="003F2188"/>
    <w:rsid w:val="003F2471"/>
    <w:rsid w:val="003F4D6C"/>
    <w:rsid w:val="003F5AB9"/>
    <w:rsid w:val="003F6CC0"/>
    <w:rsid w:val="004062AD"/>
    <w:rsid w:val="00412514"/>
    <w:rsid w:val="00416E90"/>
    <w:rsid w:val="00424800"/>
    <w:rsid w:val="00424EA3"/>
    <w:rsid w:val="0042574E"/>
    <w:rsid w:val="00430DA8"/>
    <w:rsid w:val="00434B4F"/>
    <w:rsid w:val="004371F4"/>
    <w:rsid w:val="00437C11"/>
    <w:rsid w:val="0045276A"/>
    <w:rsid w:val="00462D84"/>
    <w:rsid w:val="00464194"/>
    <w:rsid w:val="00464CBE"/>
    <w:rsid w:val="00466D90"/>
    <w:rsid w:val="00472674"/>
    <w:rsid w:val="004757BD"/>
    <w:rsid w:val="00480212"/>
    <w:rsid w:val="004804C7"/>
    <w:rsid w:val="00482BA3"/>
    <w:rsid w:val="00485879"/>
    <w:rsid w:val="00490F0B"/>
    <w:rsid w:val="004949F9"/>
    <w:rsid w:val="004965BE"/>
    <w:rsid w:val="004A3C9C"/>
    <w:rsid w:val="004A4597"/>
    <w:rsid w:val="004A696E"/>
    <w:rsid w:val="004C12E0"/>
    <w:rsid w:val="004C25AC"/>
    <w:rsid w:val="004D3C41"/>
    <w:rsid w:val="004E2759"/>
    <w:rsid w:val="004F2F49"/>
    <w:rsid w:val="0050257F"/>
    <w:rsid w:val="00502D03"/>
    <w:rsid w:val="00502DF3"/>
    <w:rsid w:val="0050431B"/>
    <w:rsid w:val="0050663B"/>
    <w:rsid w:val="00510D00"/>
    <w:rsid w:val="00511B97"/>
    <w:rsid w:val="00511BA6"/>
    <w:rsid w:val="005128B0"/>
    <w:rsid w:val="00512DB5"/>
    <w:rsid w:val="00513EC3"/>
    <w:rsid w:val="00515581"/>
    <w:rsid w:val="00523594"/>
    <w:rsid w:val="00530D55"/>
    <w:rsid w:val="00535085"/>
    <w:rsid w:val="0054066C"/>
    <w:rsid w:val="00542448"/>
    <w:rsid w:val="00542505"/>
    <w:rsid w:val="0054404E"/>
    <w:rsid w:val="00545B05"/>
    <w:rsid w:val="00546CD3"/>
    <w:rsid w:val="005564C4"/>
    <w:rsid w:val="00557E98"/>
    <w:rsid w:val="00565D30"/>
    <w:rsid w:val="005710D7"/>
    <w:rsid w:val="00571102"/>
    <w:rsid w:val="00583087"/>
    <w:rsid w:val="005957DD"/>
    <w:rsid w:val="005A1385"/>
    <w:rsid w:val="005A2490"/>
    <w:rsid w:val="005B0739"/>
    <w:rsid w:val="005D13AF"/>
    <w:rsid w:val="005E0B95"/>
    <w:rsid w:val="005E37E1"/>
    <w:rsid w:val="005E5EDE"/>
    <w:rsid w:val="005F019A"/>
    <w:rsid w:val="005F3223"/>
    <w:rsid w:val="005F4728"/>
    <w:rsid w:val="00606ECD"/>
    <w:rsid w:val="0061013E"/>
    <w:rsid w:val="00617923"/>
    <w:rsid w:val="00622E11"/>
    <w:rsid w:val="006249C4"/>
    <w:rsid w:val="0062611B"/>
    <w:rsid w:val="00630085"/>
    <w:rsid w:val="00632FA5"/>
    <w:rsid w:val="0063422D"/>
    <w:rsid w:val="00636ABB"/>
    <w:rsid w:val="00652827"/>
    <w:rsid w:val="00654889"/>
    <w:rsid w:val="006568A3"/>
    <w:rsid w:val="00662298"/>
    <w:rsid w:val="0066589C"/>
    <w:rsid w:val="006663E2"/>
    <w:rsid w:val="00667DC6"/>
    <w:rsid w:val="006717AC"/>
    <w:rsid w:val="00680BD2"/>
    <w:rsid w:val="0068426C"/>
    <w:rsid w:val="00691B21"/>
    <w:rsid w:val="00695E5E"/>
    <w:rsid w:val="0069683E"/>
    <w:rsid w:val="00697193"/>
    <w:rsid w:val="006A0C74"/>
    <w:rsid w:val="006A1436"/>
    <w:rsid w:val="006A1C15"/>
    <w:rsid w:val="006A7C96"/>
    <w:rsid w:val="006B1B2E"/>
    <w:rsid w:val="006B1FC6"/>
    <w:rsid w:val="006C16CD"/>
    <w:rsid w:val="006C18A7"/>
    <w:rsid w:val="006C1CAA"/>
    <w:rsid w:val="006C2C4E"/>
    <w:rsid w:val="006D1B2D"/>
    <w:rsid w:val="006D6FEF"/>
    <w:rsid w:val="006E2795"/>
    <w:rsid w:val="006E3113"/>
    <w:rsid w:val="006E7811"/>
    <w:rsid w:val="006F6698"/>
    <w:rsid w:val="007024A0"/>
    <w:rsid w:val="00722052"/>
    <w:rsid w:val="00727FCF"/>
    <w:rsid w:val="0073132A"/>
    <w:rsid w:val="00732911"/>
    <w:rsid w:val="0073540F"/>
    <w:rsid w:val="007377C1"/>
    <w:rsid w:val="00740AFF"/>
    <w:rsid w:val="007432B8"/>
    <w:rsid w:val="00746BEA"/>
    <w:rsid w:val="00751284"/>
    <w:rsid w:val="00753A38"/>
    <w:rsid w:val="007542E6"/>
    <w:rsid w:val="00755297"/>
    <w:rsid w:val="0075750E"/>
    <w:rsid w:val="0076404C"/>
    <w:rsid w:val="00766E45"/>
    <w:rsid w:val="00777034"/>
    <w:rsid w:val="0078234D"/>
    <w:rsid w:val="00783CBE"/>
    <w:rsid w:val="00786768"/>
    <w:rsid w:val="0079182F"/>
    <w:rsid w:val="00794B97"/>
    <w:rsid w:val="007A132B"/>
    <w:rsid w:val="007A3BBF"/>
    <w:rsid w:val="007B0510"/>
    <w:rsid w:val="007C0369"/>
    <w:rsid w:val="007C23FA"/>
    <w:rsid w:val="007C30A7"/>
    <w:rsid w:val="007C337C"/>
    <w:rsid w:val="007C60C3"/>
    <w:rsid w:val="007C7E78"/>
    <w:rsid w:val="007D07B6"/>
    <w:rsid w:val="007D6F05"/>
    <w:rsid w:val="007E059A"/>
    <w:rsid w:val="007F7D76"/>
    <w:rsid w:val="00802F10"/>
    <w:rsid w:val="00803585"/>
    <w:rsid w:val="008142BF"/>
    <w:rsid w:val="00815837"/>
    <w:rsid w:val="00817A05"/>
    <w:rsid w:val="008226E2"/>
    <w:rsid w:val="0083081C"/>
    <w:rsid w:val="00832B4D"/>
    <w:rsid w:val="00834A9B"/>
    <w:rsid w:val="00835A45"/>
    <w:rsid w:val="00842520"/>
    <w:rsid w:val="00845DC7"/>
    <w:rsid w:val="00850B8B"/>
    <w:rsid w:val="00851A27"/>
    <w:rsid w:val="00852346"/>
    <w:rsid w:val="00852C72"/>
    <w:rsid w:val="008646E5"/>
    <w:rsid w:val="008700ED"/>
    <w:rsid w:val="00875ED1"/>
    <w:rsid w:val="00880666"/>
    <w:rsid w:val="0088161B"/>
    <w:rsid w:val="0088288B"/>
    <w:rsid w:val="00882950"/>
    <w:rsid w:val="0088481A"/>
    <w:rsid w:val="00890A89"/>
    <w:rsid w:val="0089274B"/>
    <w:rsid w:val="00894652"/>
    <w:rsid w:val="008966C5"/>
    <w:rsid w:val="008A0167"/>
    <w:rsid w:val="008A1A21"/>
    <w:rsid w:val="008A48B7"/>
    <w:rsid w:val="008A4C62"/>
    <w:rsid w:val="008A6103"/>
    <w:rsid w:val="008B3EBF"/>
    <w:rsid w:val="008C6909"/>
    <w:rsid w:val="008D2CA3"/>
    <w:rsid w:val="008D6DD9"/>
    <w:rsid w:val="008E00E9"/>
    <w:rsid w:val="008E2CE6"/>
    <w:rsid w:val="008F1776"/>
    <w:rsid w:val="00905268"/>
    <w:rsid w:val="00905C86"/>
    <w:rsid w:val="009103BE"/>
    <w:rsid w:val="00912BA1"/>
    <w:rsid w:val="00917EA0"/>
    <w:rsid w:val="00920FC5"/>
    <w:rsid w:val="00927550"/>
    <w:rsid w:val="00931766"/>
    <w:rsid w:val="0093763C"/>
    <w:rsid w:val="00940C9D"/>
    <w:rsid w:val="009441F5"/>
    <w:rsid w:val="00951B3A"/>
    <w:rsid w:val="00955815"/>
    <w:rsid w:val="00966197"/>
    <w:rsid w:val="00966B8C"/>
    <w:rsid w:val="00986C59"/>
    <w:rsid w:val="009879EA"/>
    <w:rsid w:val="009905CD"/>
    <w:rsid w:val="00993784"/>
    <w:rsid w:val="00994417"/>
    <w:rsid w:val="009A54BF"/>
    <w:rsid w:val="009B077B"/>
    <w:rsid w:val="009B1DEC"/>
    <w:rsid w:val="009B3C81"/>
    <w:rsid w:val="009B6D1B"/>
    <w:rsid w:val="009B7653"/>
    <w:rsid w:val="009C4F72"/>
    <w:rsid w:val="009D14F0"/>
    <w:rsid w:val="009D2412"/>
    <w:rsid w:val="009D4A88"/>
    <w:rsid w:val="009F0AF4"/>
    <w:rsid w:val="009F5823"/>
    <w:rsid w:val="009F617B"/>
    <w:rsid w:val="009F71B0"/>
    <w:rsid w:val="00A01212"/>
    <w:rsid w:val="00A02083"/>
    <w:rsid w:val="00A0237F"/>
    <w:rsid w:val="00A07D64"/>
    <w:rsid w:val="00A150C4"/>
    <w:rsid w:val="00A3151D"/>
    <w:rsid w:val="00A34BE4"/>
    <w:rsid w:val="00A36568"/>
    <w:rsid w:val="00A4041E"/>
    <w:rsid w:val="00A45357"/>
    <w:rsid w:val="00A45AEB"/>
    <w:rsid w:val="00A462FB"/>
    <w:rsid w:val="00A46762"/>
    <w:rsid w:val="00A5747D"/>
    <w:rsid w:val="00A63BA0"/>
    <w:rsid w:val="00A77587"/>
    <w:rsid w:val="00A804CC"/>
    <w:rsid w:val="00A90058"/>
    <w:rsid w:val="00A900FD"/>
    <w:rsid w:val="00A92609"/>
    <w:rsid w:val="00A926F8"/>
    <w:rsid w:val="00A941D0"/>
    <w:rsid w:val="00A95A6F"/>
    <w:rsid w:val="00AA2A45"/>
    <w:rsid w:val="00AA3E7D"/>
    <w:rsid w:val="00AA6C6B"/>
    <w:rsid w:val="00AB30B9"/>
    <w:rsid w:val="00AB578D"/>
    <w:rsid w:val="00AB780E"/>
    <w:rsid w:val="00AC3AF8"/>
    <w:rsid w:val="00AD08C9"/>
    <w:rsid w:val="00AD3542"/>
    <w:rsid w:val="00AE1C12"/>
    <w:rsid w:val="00AE1F8F"/>
    <w:rsid w:val="00AE474D"/>
    <w:rsid w:val="00AE7237"/>
    <w:rsid w:val="00AF27A3"/>
    <w:rsid w:val="00AF341A"/>
    <w:rsid w:val="00AF63BF"/>
    <w:rsid w:val="00AF7F58"/>
    <w:rsid w:val="00B07170"/>
    <w:rsid w:val="00B10AB4"/>
    <w:rsid w:val="00B1237D"/>
    <w:rsid w:val="00B1392B"/>
    <w:rsid w:val="00B14D4F"/>
    <w:rsid w:val="00B162FC"/>
    <w:rsid w:val="00B16302"/>
    <w:rsid w:val="00B1689F"/>
    <w:rsid w:val="00B20F82"/>
    <w:rsid w:val="00B218A0"/>
    <w:rsid w:val="00B2562A"/>
    <w:rsid w:val="00B25E25"/>
    <w:rsid w:val="00B274D7"/>
    <w:rsid w:val="00B33FD6"/>
    <w:rsid w:val="00B377AD"/>
    <w:rsid w:val="00B42315"/>
    <w:rsid w:val="00B445CE"/>
    <w:rsid w:val="00B47FD2"/>
    <w:rsid w:val="00B502C7"/>
    <w:rsid w:val="00B50F43"/>
    <w:rsid w:val="00B856ED"/>
    <w:rsid w:val="00B86083"/>
    <w:rsid w:val="00B9312C"/>
    <w:rsid w:val="00B93F3B"/>
    <w:rsid w:val="00B96AA7"/>
    <w:rsid w:val="00BA1E62"/>
    <w:rsid w:val="00BA260F"/>
    <w:rsid w:val="00BA39DE"/>
    <w:rsid w:val="00BA6C7C"/>
    <w:rsid w:val="00BB2AAA"/>
    <w:rsid w:val="00BC2AD3"/>
    <w:rsid w:val="00BC3234"/>
    <w:rsid w:val="00BC5299"/>
    <w:rsid w:val="00BE064A"/>
    <w:rsid w:val="00BE0C92"/>
    <w:rsid w:val="00BE63FF"/>
    <w:rsid w:val="00BF13E0"/>
    <w:rsid w:val="00BF1DE1"/>
    <w:rsid w:val="00BF26D4"/>
    <w:rsid w:val="00BF2CF9"/>
    <w:rsid w:val="00BF5CD3"/>
    <w:rsid w:val="00C01E13"/>
    <w:rsid w:val="00C041A3"/>
    <w:rsid w:val="00C076A3"/>
    <w:rsid w:val="00C1055B"/>
    <w:rsid w:val="00C11FED"/>
    <w:rsid w:val="00C14C74"/>
    <w:rsid w:val="00C16BE3"/>
    <w:rsid w:val="00C17D45"/>
    <w:rsid w:val="00C2188E"/>
    <w:rsid w:val="00C240EE"/>
    <w:rsid w:val="00C242C9"/>
    <w:rsid w:val="00C2786F"/>
    <w:rsid w:val="00C32110"/>
    <w:rsid w:val="00C36C9C"/>
    <w:rsid w:val="00C43F28"/>
    <w:rsid w:val="00C4635D"/>
    <w:rsid w:val="00C47D3A"/>
    <w:rsid w:val="00C630B2"/>
    <w:rsid w:val="00C653B6"/>
    <w:rsid w:val="00C85BFC"/>
    <w:rsid w:val="00C940F5"/>
    <w:rsid w:val="00C94E25"/>
    <w:rsid w:val="00C9535F"/>
    <w:rsid w:val="00C954D4"/>
    <w:rsid w:val="00C96231"/>
    <w:rsid w:val="00CA1041"/>
    <w:rsid w:val="00CB118C"/>
    <w:rsid w:val="00CB6BAB"/>
    <w:rsid w:val="00CB7D4B"/>
    <w:rsid w:val="00CC5FBD"/>
    <w:rsid w:val="00CC6498"/>
    <w:rsid w:val="00CC6C1F"/>
    <w:rsid w:val="00CD078B"/>
    <w:rsid w:val="00CD15E2"/>
    <w:rsid w:val="00CD3E63"/>
    <w:rsid w:val="00CE2F86"/>
    <w:rsid w:val="00CE3453"/>
    <w:rsid w:val="00CF208B"/>
    <w:rsid w:val="00CF2D82"/>
    <w:rsid w:val="00CF7B51"/>
    <w:rsid w:val="00D051E3"/>
    <w:rsid w:val="00D06547"/>
    <w:rsid w:val="00D1197C"/>
    <w:rsid w:val="00D12677"/>
    <w:rsid w:val="00D24B8F"/>
    <w:rsid w:val="00D32D42"/>
    <w:rsid w:val="00D32F25"/>
    <w:rsid w:val="00D33C49"/>
    <w:rsid w:val="00D3532C"/>
    <w:rsid w:val="00D41470"/>
    <w:rsid w:val="00D545F4"/>
    <w:rsid w:val="00D5749A"/>
    <w:rsid w:val="00D62124"/>
    <w:rsid w:val="00D63A1E"/>
    <w:rsid w:val="00D64F6A"/>
    <w:rsid w:val="00D67356"/>
    <w:rsid w:val="00D74F0A"/>
    <w:rsid w:val="00D75BAA"/>
    <w:rsid w:val="00D813BC"/>
    <w:rsid w:val="00D86400"/>
    <w:rsid w:val="00D92C53"/>
    <w:rsid w:val="00D97EE1"/>
    <w:rsid w:val="00DA2BF6"/>
    <w:rsid w:val="00DA3EAC"/>
    <w:rsid w:val="00DA67B8"/>
    <w:rsid w:val="00DB24ED"/>
    <w:rsid w:val="00DB320E"/>
    <w:rsid w:val="00DC6560"/>
    <w:rsid w:val="00DC7AEA"/>
    <w:rsid w:val="00DD73BB"/>
    <w:rsid w:val="00DE0F50"/>
    <w:rsid w:val="00DE16B4"/>
    <w:rsid w:val="00DE5AAD"/>
    <w:rsid w:val="00DE6824"/>
    <w:rsid w:val="00DF1695"/>
    <w:rsid w:val="00DF450E"/>
    <w:rsid w:val="00DF4FDA"/>
    <w:rsid w:val="00E04593"/>
    <w:rsid w:val="00E1290A"/>
    <w:rsid w:val="00E12F22"/>
    <w:rsid w:val="00E1511B"/>
    <w:rsid w:val="00E216C8"/>
    <w:rsid w:val="00E27EF2"/>
    <w:rsid w:val="00E31E61"/>
    <w:rsid w:val="00E35780"/>
    <w:rsid w:val="00E416C3"/>
    <w:rsid w:val="00E469C4"/>
    <w:rsid w:val="00E46E23"/>
    <w:rsid w:val="00E47431"/>
    <w:rsid w:val="00E53133"/>
    <w:rsid w:val="00E544DB"/>
    <w:rsid w:val="00E549AD"/>
    <w:rsid w:val="00E67581"/>
    <w:rsid w:val="00E724C9"/>
    <w:rsid w:val="00E73634"/>
    <w:rsid w:val="00E80875"/>
    <w:rsid w:val="00E9118C"/>
    <w:rsid w:val="00E92ADA"/>
    <w:rsid w:val="00E962DD"/>
    <w:rsid w:val="00E971FF"/>
    <w:rsid w:val="00EA5497"/>
    <w:rsid w:val="00EB3068"/>
    <w:rsid w:val="00EB35B2"/>
    <w:rsid w:val="00EB3919"/>
    <w:rsid w:val="00EB7397"/>
    <w:rsid w:val="00EC19FC"/>
    <w:rsid w:val="00EC2369"/>
    <w:rsid w:val="00EC3EFD"/>
    <w:rsid w:val="00EC4BDC"/>
    <w:rsid w:val="00EC5A9E"/>
    <w:rsid w:val="00EC6176"/>
    <w:rsid w:val="00ED538E"/>
    <w:rsid w:val="00ED5A1B"/>
    <w:rsid w:val="00EE7D5F"/>
    <w:rsid w:val="00EF2D06"/>
    <w:rsid w:val="00EF2E32"/>
    <w:rsid w:val="00EF6B29"/>
    <w:rsid w:val="00F00A83"/>
    <w:rsid w:val="00F03627"/>
    <w:rsid w:val="00F06B2B"/>
    <w:rsid w:val="00F11DE1"/>
    <w:rsid w:val="00F126FF"/>
    <w:rsid w:val="00F12B8B"/>
    <w:rsid w:val="00F13B92"/>
    <w:rsid w:val="00F1521B"/>
    <w:rsid w:val="00F17FD6"/>
    <w:rsid w:val="00F27818"/>
    <w:rsid w:val="00F3010F"/>
    <w:rsid w:val="00F3100C"/>
    <w:rsid w:val="00F32DF0"/>
    <w:rsid w:val="00F34245"/>
    <w:rsid w:val="00F35999"/>
    <w:rsid w:val="00F52410"/>
    <w:rsid w:val="00F54906"/>
    <w:rsid w:val="00F5796B"/>
    <w:rsid w:val="00F66661"/>
    <w:rsid w:val="00F800F5"/>
    <w:rsid w:val="00F8027F"/>
    <w:rsid w:val="00F81F1C"/>
    <w:rsid w:val="00F8483A"/>
    <w:rsid w:val="00F870EB"/>
    <w:rsid w:val="00F9316F"/>
    <w:rsid w:val="00F936C9"/>
    <w:rsid w:val="00F9380D"/>
    <w:rsid w:val="00F976F5"/>
    <w:rsid w:val="00FA339A"/>
    <w:rsid w:val="00FA3C19"/>
    <w:rsid w:val="00FA5291"/>
    <w:rsid w:val="00FB2040"/>
    <w:rsid w:val="00FB2736"/>
    <w:rsid w:val="00FB5953"/>
    <w:rsid w:val="00FB64AC"/>
    <w:rsid w:val="00FB7C3E"/>
    <w:rsid w:val="00FC5116"/>
    <w:rsid w:val="00FD0C02"/>
    <w:rsid w:val="00FD1621"/>
    <w:rsid w:val="00FD25D8"/>
    <w:rsid w:val="00FD3DFD"/>
    <w:rsid w:val="00FD7203"/>
    <w:rsid w:val="00FE2121"/>
    <w:rsid w:val="00FE2EF9"/>
    <w:rsid w:val="00FE481D"/>
    <w:rsid w:val="00FF0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B8"/>
    <w:pPr>
      <w:spacing w:before="12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B306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15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5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0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B3068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EB306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EB3068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rsid w:val="00EB306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B30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B3068"/>
  </w:style>
  <w:style w:type="table" w:styleId="a9">
    <w:name w:val="Table Grid"/>
    <w:basedOn w:val="a1"/>
    <w:uiPriority w:val="59"/>
    <w:rsid w:val="00EB30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EB306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B3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306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3B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5">
    <w:name w:val="FR5"/>
    <w:rsid w:val="00343B7C"/>
    <w:pPr>
      <w:widowControl w:val="0"/>
      <w:spacing w:before="220" w:after="0" w:line="240" w:lineRule="auto"/>
      <w:ind w:left="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Письмо"/>
    <w:basedOn w:val="a"/>
    <w:rsid w:val="00343B7C"/>
    <w:pPr>
      <w:spacing w:after="0" w:line="320" w:lineRule="exact"/>
      <w:ind w:firstLine="720"/>
    </w:pPr>
    <w:rPr>
      <w:rFonts w:eastAsia="Times New Roman" w:cs="Times New Roman"/>
      <w:szCs w:val="20"/>
    </w:rPr>
  </w:style>
  <w:style w:type="paragraph" w:customStyle="1" w:styleId="text">
    <w:name w:val="text"/>
    <w:basedOn w:val="a"/>
    <w:link w:val="text0"/>
    <w:rsid w:val="00343B7C"/>
    <w:pPr>
      <w:spacing w:before="60" w:after="0" w:line="240" w:lineRule="auto"/>
      <w:ind w:firstLine="720"/>
    </w:pPr>
    <w:rPr>
      <w:rFonts w:eastAsia="Times New Roman" w:cs="Times New Roman"/>
      <w:sz w:val="24"/>
      <w:szCs w:val="24"/>
    </w:rPr>
  </w:style>
  <w:style w:type="character" w:customStyle="1" w:styleId="text0">
    <w:name w:val="text Знак"/>
    <w:basedOn w:val="a0"/>
    <w:link w:val="text"/>
    <w:rsid w:val="00343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rsid w:val="00343B7C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basedOn w:val="a0"/>
    <w:link w:val="Tabl"/>
    <w:rsid w:val="00343B7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e">
    <w:name w:val="footnote text"/>
    <w:basedOn w:val="a"/>
    <w:link w:val="af"/>
    <w:uiPriority w:val="99"/>
    <w:semiHidden/>
    <w:rsid w:val="00343B7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43B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0">
    <w:name w:val="List"/>
    <w:basedOn w:val="a"/>
    <w:rsid w:val="00571102"/>
    <w:pPr>
      <w:spacing w:after="0" w:line="240" w:lineRule="auto"/>
      <w:ind w:left="283" w:hanging="283"/>
    </w:pPr>
    <w:rPr>
      <w:rFonts w:eastAsia="Times New Roman" w:cs="Times New Roman"/>
      <w:sz w:val="24"/>
      <w:szCs w:val="24"/>
    </w:rPr>
  </w:style>
  <w:style w:type="paragraph" w:styleId="af1">
    <w:name w:val="annotation text"/>
    <w:basedOn w:val="a"/>
    <w:link w:val="af2"/>
    <w:rsid w:val="0057110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11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unhideWhenUsed/>
    <w:rsid w:val="003809E8"/>
    <w:pPr>
      <w:ind w:left="566" w:hanging="283"/>
      <w:contextualSpacing/>
    </w:pPr>
  </w:style>
  <w:style w:type="paragraph" w:styleId="23">
    <w:name w:val="Body Text Indent 2"/>
    <w:basedOn w:val="a"/>
    <w:link w:val="24"/>
    <w:unhideWhenUsed/>
    <w:rsid w:val="00F5490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54906"/>
    <w:rPr>
      <w:rFonts w:eastAsiaTheme="minorEastAsia"/>
      <w:lang w:eastAsia="ru-RU"/>
    </w:rPr>
  </w:style>
  <w:style w:type="paragraph" w:customStyle="1" w:styleId="BodyTextIndent32">
    <w:name w:val="Body Text Indent 32"/>
    <w:basedOn w:val="a"/>
    <w:uiPriority w:val="99"/>
    <w:rsid w:val="00FE2EF9"/>
    <w:pPr>
      <w:spacing w:after="0" w:line="240" w:lineRule="auto"/>
      <w:ind w:left="709"/>
    </w:pPr>
    <w:rPr>
      <w:rFonts w:eastAsia="Times New Roman" w:cs="Times New Roman"/>
      <w:b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B780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780E"/>
    <w:rPr>
      <w:rFonts w:ascii="Tahoma" w:eastAsiaTheme="minorEastAsia" w:hAnsi="Tahoma" w:cs="Tahoma"/>
      <w:sz w:val="16"/>
      <w:szCs w:val="16"/>
      <w:lang w:eastAsia="ru-RU"/>
    </w:rPr>
  </w:style>
  <w:style w:type="character" w:styleId="af5">
    <w:name w:val="Hyperlink"/>
    <w:basedOn w:val="a0"/>
    <w:rsid w:val="00B42315"/>
    <w:rPr>
      <w:color w:val="0000FF"/>
      <w:u w:val="single"/>
    </w:rPr>
  </w:style>
  <w:style w:type="paragraph" w:styleId="af6">
    <w:name w:val="No Spacing"/>
    <w:uiPriority w:val="1"/>
    <w:qFormat/>
    <w:rsid w:val="002F1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semiHidden/>
    <w:rsid w:val="00B07170"/>
    <w:rPr>
      <w:sz w:val="16"/>
      <w:szCs w:val="16"/>
    </w:rPr>
  </w:style>
  <w:style w:type="paragraph" w:styleId="af8">
    <w:name w:val="Body Text Indent"/>
    <w:basedOn w:val="a"/>
    <w:link w:val="af9"/>
    <w:unhideWhenUsed/>
    <w:rsid w:val="00BE63FF"/>
    <w:pPr>
      <w:spacing w:before="0" w:after="120" w:line="240" w:lineRule="auto"/>
      <w:ind w:left="283"/>
      <w:jc w:val="left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nhideWhenUsed/>
    <w:rsid w:val="00BE63FF"/>
    <w:pPr>
      <w:spacing w:before="0" w:after="120" w:line="48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2152F"/>
    <w:rPr>
      <w:rFonts w:asciiTheme="majorHAnsi" w:eastAsiaTheme="majorEastAsia" w:hAnsiTheme="majorHAnsi" w:cstheme="majorBidi"/>
      <w:b/>
      <w:bCs/>
      <w:color w:val="4F81BD" w:themeColor="accent1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2152F"/>
    <w:rPr>
      <w:rFonts w:asciiTheme="majorHAnsi" w:eastAsiaTheme="majorEastAsia" w:hAnsiTheme="majorHAnsi" w:cstheme="majorBidi"/>
      <w:i/>
      <w:iCs/>
      <w:color w:val="404040" w:themeColor="text1" w:themeTint="BF"/>
      <w:sz w:val="28"/>
      <w:lang w:eastAsia="ru-RU"/>
    </w:rPr>
  </w:style>
  <w:style w:type="table" w:customStyle="1" w:styleId="12">
    <w:name w:val="Сетка таблицы1"/>
    <w:basedOn w:val="a1"/>
    <w:next w:val="a9"/>
    <w:uiPriority w:val="59"/>
    <w:rsid w:val="002547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9"/>
    <w:uiPriority w:val="59"/>
    <w:rsid w:val="00B1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B1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Основной текст с отступом 23"/>
    <w:basedOn w:val="a"/>
    <w:rsid w:val="004D3C41"/>
    <w:pPr>
      <w:widowControl w:val="0"/>
      <w:suppressAutoHyphens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4D3C41"/>
    <w:pPr>
      <w:suppressAutoHyphens/>
      <w:spacing w:before="0" w:after="0" w:line="240" w:lineRule="auto"/>
      <w:ind w:firstLine="360"/>
    </w:pPr>
    <w:rPr>
      <w:rFonts w:eastAsia="Times New Roman" w:cs="Times New Roman"/>
      <w:sz w:val="24"/>
      <w:szCs w:val="24"/>
      <w:lang w:eastAsia="ar-SA"/>
    </w:rPr>
  </w:style>
  <w:style w:type="paragraph" w:customStyle="1" w:styleId="211">
    <w:name w:val="Список 21"/>
    <w:basedOn w:val="a"/>
    <w:rsid w:val="00430DA8"/>
    <w:pPr>
      <w:spacing w:before="0"/>
      <w:ind w:left="566" w:hanging="283"/>
      <w:jc w:val="left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310">
    <w:name w:val="Основной текст с отступом 31"/>
    <w:basedOn w:val="a"/>
    <w:rsid w:val="00EC5A9E"/>
    <w:pPr>
      <w:spacing w:before="0" w:after="0" w:line="240" w:lineRule="auto"/>
      <w:ind w:left="284" w:hanging="284"/>
    </w:pPr>
    <w:rPr>
      <w:rFonts w:eastAsia="Times New Roman" w:cs="Times New Roman"/>
      <w:szCs w:val="20"/>
      <w:lang w:eastAsia="ar-SA"/>
    </w:rPr>
  </w:style>
  <w:style w:type="paragraph" w:customStyle="1" w:styleId="afa">
    <w:name w:val="т"/>
    <w:uiPriority w:val="99"/>
    <w:rsid w:val="00EC5A9E"/>
    <w:pPr>
      <w:shd w:val="clear" w:color="auto" w:fill="FFFFFF"/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color w:val="000000"/>
      <w:spacing w:val="-3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3F2471"/>
    <w:pPr>
      <w:widowControl w:val="0"/>
      <w:autoSpaceDE w:val="0"/>
      <w:spacing w:before="0" w:after="120" w:line="240" w:lineRule="auto"/>
      <w:ind w:left="283"/>
      <w:jc w:val="left"/>
    </w:pPr>
    <w:rPr>
      <w:rFonts w:eastAsia="Times New Roman" w:cs="Times New Roman"/>
      <w:sz w:val="16"/>
      <w:szCs w:val="16"/>
      <w:lang w:eastAsia="ar-SA"/>
    </w:rPr>
  </w:style>
  <w:style w:type="paragraph" w:customStyle="1" w:styleId="240">
    <w:name w:val="Основной текст с отступом 24"/>
    <w:basedOn w:val="a"/>
    <w:rsid w:val="003F2471"/>
    <w:pPr>
      <w:widowControl w:val="0"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  <w:style w:type="paragraph" w:styleId="33">
    <w:name w:val="Body Text Indent 3"/>
    <w:basedOn w:val="a"/>
    <w:link w:val="34"/>
    <w:semiHidden/>
    <w:unhideWhenUsed/>
    <w:rsid w:val="00C94E25"/>
    <w:pPr>
      <w:spacing w:before="0" w:after="120" w:line="240" w:lineRule="auto"/>
      <w:ind w:left="283"/>
      <w:jc w:val="left"/>
    </w:pPr>
    <w:rPr>
      <w:rFonts w:eastAsia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C94E2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8AC3B-8528-4885-BB26-B50193E06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3815</TotalTime>
  <Pages>23</Pages>
  <Words>4874</Words>
  <Characters>27788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Петровский колледж</Company>
  <LinksUpToDate>false</LinksUpToDate>
  <CharactersWithSpaces>32597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O.Voloshenko</dc:creator>
  <cp:keywords/>
  <dc:description/>
  <cp:lastModifiedBy>Samsung</cp:lastModifiedBy>
  <cp:revision>185</cp:revision>
  <cp:lastPrinted>2020-10-30T07:59:00Z</cp:lastPrinted>
  <dcterms:created xsi:type="dcterms:W3CDTF">2013-03-20T07:56:00Z</dcterms:created>
  <dcterms:modified xsi:type="dcterms:W3CDTF">2020-11-02T16:33:00Z</dcterms:modified>
</cp:coreProperties>
</file>